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46A3A" w14:textId="116D783C" w:rsidR="00A47386" w:rsidRDefault="00A4738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63822FDC" w14:textId="1C52C4CB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1472E6B6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17099B2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6691E222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059D30A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7A61667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05A5BD1A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4254534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380CAE67" w14:textId="6042B3D7" w:rsidR="00441516" w:rsidRPr="00441516" w:rsidRDefault="00CD1F1C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>От</w:t>
      </w:r>
      <w:r w:rsidR="00733315">
        <w:rPr>
          <w:b/>
          <w:kern w:val="1"/>
          <w:sz w:val="28"/>
          <w:szCs w:val="28"/>
          <w:lang w:eastAsia="ar-SA"/>
        </w:rPr>
        <w:t xml:space="preserve"> </w:t>
      </w:r>
      <w:r w:rsidR="00B70EE4">
        <w:rPr>
          <w:b/>
          <w:kern w:val="1"/>
          <w:sz w:val="28"/>
          <w:szCs w:val="28"/>
          <w:lang w:eastAsia="ar-SA"/>
        </w:rPr>
        <w:t xml:space="preserve"> </w:t>
      </w:r>
      <w:r w:rsidR="00A47386">
        <w:rPr>
          <w:b/>
          <w:kern w:val="1"/>
          <w:sz w:val="28"/>
          <w:szCs w:val="28"/>
          <w:lang w:eastAsia="ar-SA"/>
        </w:rPr>
        <w:t>1</w:t>
      </w:r>
      <w:r w:rsidR="00263796">
        <w:rPr>
          <w:b/>
          <w:kern w:val="1"/>
          <w:sz w:val="28"/>
          <w:szCs w:val="28"/>
          <w:lang w:eastAsia="ar-SA"/>
        </w:rPr>
        <w:t>4</w:t>
      </w:r>
      <w:r w:rsidR="00A47386">
        <w:rPr>
          <w:b/>
          <w:kern w:val="1"/>
          <w:sz w:val="28"/>
          <w:szCs w:val="28"/>
          <w:lang w:eastAsia="ar-SA"/>
        </w:rPr>
        <w:t>.11</w:t>
      </w:r>
      <w:r w:rsidR="002A0B45">
        <w:rPr>
          <w:b/>
          <w:kern w:val="1"/>
          <w:sz w:val="28"/>
          <w:szCs w:val="28"/>
          <w:lang w:eastAsia="ar-SA"/>
        </w:rPr>
        <w:t>.202</w:t>
      </w:r>
      <w:r w:rsidR="00263796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B70EE4">
        <w:rPr>
          <w:b/>
          <w:kern w:val="1"/>
          <w:sz w:val="28"/>
          <w:szCs w:val="28"/>
          <w:lang w:eastAsia="ar-SA"/>
        </w:rPr>
        <w:t xml:space="preserve"> </w:t>
      </w:r>
      <w:r w:rsidR="00263796">
        <w:rPr>
          <w:b/>
          <w:kern w:val="1"/>
          <w:sz w:val="28"/>
          <w:szCs w:val="28"/>
          <w:lang w:eastAsia="ar-SA"/>
        </w:rPr>
        <w:t>92</w:t>
      </w:r>
    </w:p>
    <w:p w14:paraId="598B81CE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7FF9440" w14:textId="561C950B" w:rsidR="00092FEA" w:rsidRPr="00975916" w:rsidRDefault="00441516" w:rsidP="00B70EE4">
      <w:pPr>
        <w:widowControl/>
        <w:suppressAutoHyphens/>
        <w:autoSpaceDE/>
        <w:autoSpaceDN/>
        <w:adjustRightInd/>
        <w:jc w:val="center"/>
        <w:rPr>
          <w:b/>
          <w:sz w:val="28"/>
          <w:szCs w:val="28"/>
        </w:rPr>
      </w:pPr>
      <w:r w:rsidRPr="00441516">
        <w:rPr>
          <w:b/>
          <w:kern w:val="1"/>
          <w:sz w:val="28"/>
          <w:szCs w:val="28"/>
          <w:lang w:eastAsia="ar-SA"/>
        </w:rPr>
        <w:t xml:space="preserve">Об утверждении муниципальной     </w:t>
      </w:r>
      <w:proofErr w:type="spellStart"/>
      <w:proofErr w:type="gramStart"/>
      <w:r w:rsidRPr="00441516">
        <w:rPr>
          <w:b/>
          <w:kern w:val="1"/>
          <w:sz w:val="28"/>
          <w:szCs w:val="28"/>
          <w:lang w:eastAsia="ar-SA"/>
        </w:rPr>
        <w:t>программы</w:t>
      </w:r>
      <w:r w:rsidR="00092FEA" w:rsidRPr="00975916">
        <w:rPr>
          <w:b/>
          <w:sz w:val="28"/>
          <w:szCs w:val="28"/>
        </w:rPr>
        <w:t>«</w:t>
      </w:r>
      <w:proofErr w:type="gramEnd"/>
      <w:r w:rsidR="00B06AB1" w:rsidRPr="001E14FA">
        <w:rPr>
          <w:b/>
          <w:bCs/>
          <w:color w:val="1E1E1E"/>
          <w:sz w:val="28"/>
          <w:szCs w:val="28"/>
        </w:rPr>
        <w:t>Развитие</w:t>
      </w:r>
      <w:proofErr w:type="spellEnd"/>
      <w:r w:rsidR="00B06AB1" w:rsidRPr="001E14FA">
        <w:rPr>
          <w:b/>
          <w:bCs/>
          <w:color w:val="1E1E1E"/>
          <w:sz w:val="28"/>
          <w:szCs w:val="28"/>
        </w:rPr>
        <w:t xml:space="preserve"> физической культуры и спорта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="00B06AB1" w:rsidRPr="001E14FA">
        <w:rPr>
          <w:b/>
          <w:bCs/>
          <w:color w:val="1E1E1E"/>
          <w:sz w:val="28"/>
          <w:szCs w:val="28"/>
        </w:rPr>
        <w:t xml:space="preserve">в </w:t>
      </w:r>
      <w:proofErr w:type="spellStart"/>
      <w:r w:rsidR="00B06AB1" w:rsidRPr="001E14FA">
        <w:rPr>
          <w:b/>
          <w:bCs/>
          <w:color w:val="1E1E1E"/>
          <w:sz w:val="28"/>
          <w:szCs w:val="28"/>
        </w:rPr>
        <w:t>Большеивановском</w:t>
      </w:r>
      <w:proofErr w:type="spellEnd"/>
      <w:r w:rsidR="00B06AB1" w:rsidRPr="001E14FA">
        <w:rPr>
          <w:b/>
          <w:bCs/>
          <w:color w:val="1E1E1E"/>
          <w:sz w:val="28"/>
          <w:szCs w:val="28"/>
        </w:rPr>
        <w:t xml:space="preserve"> сельском поселении</w:t>
      </w:r>
      <w:r w:rsidR="002A0B45">
        <w:rPr>
          <w:b/>
          <w:bCs/>
          <w:color w:val="1E1E1E"/>
          <w:sz w:val="28"/>
          <w:szCs w:val="28"/>
        </w:rPr>
        <w:t xml:space="preserve"> </w:t>
      </w:r>
      <w:r w:rsidR="00D20618">
        <w:rPr>
          <w:b/>
          <w:sz w:val="28"/>
          <w:szCs w:val="28"/>
        </w:rPr>
        <w:t>на 202</w:t>
      </w:r>
      <w:r w:rsidR="00263796">
        <w:rPr>
          <w:b/>
          <w:sz w:val="28"/>
          <w:szCs w:val="28"/>
        </w:rPr>
        <w:t>6</w:t>
      </w:r>
      <w:r w:rsidR="00D20618">
        <w:rPr>
          <w:b/>
          <w:sz w:val="28"/>
          <w:szCs w:val="28"/>
        </w:rPr>
        <w:t>– 202</w:t>
      </w:r>
      <w:r w:rsidR="00263796">
        <w:rPr>
          <w:b/>
          <w:sz w:val="28"/>
          <w:szCs w:val="28"/>
        </w:rPr>
        <w:t>8</w:t>
      </w:r>
      <w:r w:rsidR="00D20618">
        <w:rPr>
          <w:b/>
          <w:sz w:val="28"/>
          <w:szCs w:val="28"/>
        </w:rPr>
        <w:t>годы</w:t>
      </w:r>
      <w:r w:rsidR="00092FEA" w:rsidRPr="00975916">
        <w:rPr>
          <w:b/>
          <w:sz w:val="28"/>
          <w:szCs w:val="28"/>
        </w:rPr>
        <w:t>»</w:t>
      </w:r>
    </w:p>
    <w:p w14:paraId="02E741F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7CDAEEC8" w14:textId="77777777" w:rsidR="00441516" w:rsidRPr="00441516" w:rsidRDefault="00441516" w:rsidP="00DD3D9D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proofErr w:type="spellStart"/>
      <w:r w:rsidR="001438A8" w:rsidRPr="00DD3D9D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DD3D9D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DD3D9D" w:rsidRPr="00DD3D9D">
        <w:rPr>
          <w:sz w:val="28"/>
          <w:szCs w:val="28"/>
        </w:rPr>
        <w:t xml:space="preserve">постановлением администрации </w:t>
      </w:r>
      <w:proofErr w:type="spellStart"/>
      <w:r w:rsidR="00DD3D9D" w:rsidRPr="00DD3D9D">
        <w:rPr>
          <w:sz w:val="28"/>
          <w:szCs w:val="28"/>
        </w:rPr>
        <w:t>Большеивановского</w:t>
      </w:r>
      <w:proofErr w:type="spellEnd"/>
      <w:r w:rsidR="00DD3D9D" w:rsidRPr="00DD3D9D">
        <w:rPr>
          <w:sz w:val="28"/>
          <w:szCs w:val="28"/>
        </w:rPr>
        <w:t xml:space="preserve"> сельского поселения от 31.12.2015года № 53 «Об утверждении порядка разработки и контроля за исполнением муниципальных программ </w:t>
      </w:r>
      <w:proofErr w:type="spellStart"/>
      <w:r w:rsidR="00DD3D9D" w:rsidRPr="00DD3D9D">
        <w:rPr>
          <w:sz w:val="28"/>
          <w:szCs w:val="28"/>
        </w:rPr>
        <w:t>Большеивановского</w:t>
      </w:r>
      <w:proofErr w:type="spellEnd"/>
      <w:r w:rsidR="00DD3D9D" w:rsidRPr="00DD3D9D">
        <w:rPr>
          <w:sz w:val="28"/>
          <w:szCs w:val="28"/>
        </w:rPr>
        <w:t xml:space="preserve"> сельского поселения» администрация </w:t>
      </w:r>
      <w:proofErr w:type="spellStart"/>
      <w:r w:rsidR="00DD3D9D" w:rsidRPr="00DD3D9D">
        <w:rPr>
          <w:sz w:val="28"/>
          <w:szCs w:val="28"/>
        </w:rPr>
        <w:t>Большеивановского</w:t>
      </w:r>
      <w:proofErr w:type="spellEnd"/>
      <w:r w:rsidR="00DD3D9D" w:rsidRPr="00DD3D9D">
        <w:rPr>
          <w:sz w:val="28"/>
          <w:szCs w:val="28"/>
        </w:rPr>
        <w:t xml:space="preserve"> сельского поселения Иловлинского муниципального района Волгоградской области</w:t>
      </w:r>
      <w:r w:rsidR="00B70EE4">
        <w:rPr>
          <w:sz w:val="28"/>
          <w:szCs w:val="28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76075C2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36636E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53561350" w14:textId="18DEA83A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 xml:space="preserve">в </w:t>
      </w:r>
      <w:proofErr w:type="spellStart"/>
      <w:r w:rsidR="00B06AB1" w:rsidRPr="00B06AB1">
        <w:rPr>
          <w:bCs/>
          <w:color w:val="1E1E1E"/>
          <w:sz w:val="28"/>
          <w:szCs w:val="28"/>
        </w:rPr>
        <w:t>Большеивановском</w:t>
      </w:r>
      <w:proofErr w:type="spellEnd"/>
      <w:r w:rsidR="00B06AB1" w:rsidRPr="00B06AB1">
        <w:rPr>
          <w:bCs/>
          <w:color w:val="1E1E1E"/>
          <w:sz w:val="28"/>
          <w:szCs w:val="28"/>
        </w:rPr>
        <w:t xml:space="preserve">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D20618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D20618">
        <w:rPr>
          <w:sz w:val="28"/>
          <w:szCs w:val="28"/>
        </w:rPr>
        <w:t>– 202</w:t>
      </w:r>
      <w:r w:rsidR="00263796">
        <w:rPr>
          <w:sz w:val="28"/>
          <w:szCs w:val="28"/>
        </w:rPr>
        <w:t>8</w:t>
      </w:r>
      <w:r w:rsidR="0097210A" w:rsidRPr="0097210A">
        <w:rPr>
          <w:sz w:val="28"/>
          <w:szCs w:val="28"/>
        </w:rPr>
        <w:t xml:space="preserve"> годы</w:t>
      </w:r>
      <w:r w:rsidR="00DD3D9D">
        <w:rPr>
          <w:kern w:val="1"/>
          <w:sz w:val="28"/>
          <w:szCs w:val="28"/>
          <w:lang w:eastAsia="ar-SA"/>
        </w:rPr>
        <w:t>».</w:t>
      </w:r>
    </w:p>
    <w:p w14:paraId="282FCF83" w14:textId="498B1DD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</w:t>
      </w:r>
      <w:proofErr w:type="spellStart"/>
      <w:r w:rsidR="00DD3D9D">
        <w:rPr>
          <w:kern w:val="1"/>
          <w:sz w:val="28"/>
          <w:szCs w:val="28"/>
          <w:lang w:eastAsia="ar-SA"/>
        </w:rPr>
        <w:t>Большеивановскогосельского</w:t>
      </w:r>
      <w:proofErr w:type="spellEnd"/>
      <w:r w:rsidR="00DD3D9D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поселения при исполнении среднесрочного финансового плана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7771DB">
        <w:rPr>
          <w:kern w:val="1"/>
          <w:sz w:val="28"/>
          <w:szCs w:val="28"/>
          <w:lang w:eastAsia="ar-SA"/>
        </w:rPr>
        <w:t>202</w:t>
      </w:r>
      <w:r w:rsidR="00263796">
        <w:rPr>
          <w:kern w:val="1"/>
          <w:sz w:val="28"/>
          <w:szCs w:val="28"/>
          <w:lang w:eastAsia="ar-SA"/>
        </w:rPr>
        <w:t>6</w:t>
      </w:r>
      <w:r w:rsidR="007771DB">
        <w:rPr>
          <w:kern w:val="1"/>
          <w:sz w:val="28"/>
          <w:szCs w:val="28"/>
          <w:lang w:eastAsia="ar-SA"/>
        </w:rPr>
        <w:t>-20</w:t>
      </w:r>
      <w:r w:rsidR="00CD1F1C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</w:t>
      </w:r>
      <w:r w:rsidRPr="00B06AB1">
        <w:rPr>
          <w:kern w:val="1"/>
          <w:sz w:val="28"/>
          <w:szCs w:val="28"/>
          <w:lang w:eastAsia="ar-SA"/>
        </w:rPr>
        <w:t>муниципальной программы 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 xml:space="preserve">в </w:t>
      </w:r>
      <w:proofErr w:type="spellStart"/>
      <w:r w:rsidR="00B06AB1" w:rsidRPr="00B06AB1">
        <w:rPr>
          <w:bCs/>
          <w:color w:val="1E1E1E"/>
          <w:sz w:val="28"/>
          <w:szCs w:val="28"/>
        </w:rPr>
        <w:t>Большеивановском</w:t>
      </w:r>
      <w:proofErr w:type="spellEnd"/>
      <w:r w:rsidR="00B06AB1" w:rsidRPr="00B06AB1">
        <w:rPr>
          <w:bCs/>
          <w:color w:val="1E1E1E"/>
          <w:sz w:val="28"/>
          <w:szCs w:val="28"/>
        </w:rPr>
        <w:t xml:space="preserve">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D20618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D20618">
        <w:rPr>
          <w:sz w:val="28"/>
          <w:szCs w:val="28"/>
        </w:rPr>
        <w:t xml:space="preserve"> – 20</w:t>
      </w:r>
      <w:r w:rsidR="00263796">
        <w:rPr>
          <w:sz w:val="28"/>
          <w:szCs w:val="28"/>
        </w:rPr>
        <w:t>28</w:t>
      </w:r>
      <w:r w:rsidR="00D20618">
        <w:rPr>
          <w:sz w:val="28"/>
          <w:szCs w:val="28"/>
        </w:rPr>
        <w:t>годы</w:t>
      </w:r>
      <w:r w:rsidRPr="00441516">
        <w:rPr>
          <w:kern w:val="1"/>
          <w:sz w:val="28"/>
          <w:szCs w:val="28"/>
          <w:lang w:eastAsia="ar-SA"/>
        </w:rPr>
        <w:t xml:space="preserve">». </w:t>
      </w:r>
    </w:p>
    <w:p w14:paraId="4D389A33" w14:textId="645C0575" w:rsidR="00441516" w:rsidRPr="00441516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="00B06AB1">
        <w:rPr>
          <w:kern w:val="1"/>
          <w:sz w:val="28"/>
          <w:szCs w:val="28"/>
          <w:lang w:eastAsia="ar-SA"/>
        </w:rPr>
        <w:t>«</w:t>
      </w:r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 xml:space="preserve">в </w:t>
      </w:r>
      <w:proofErr w:type="spellStart"/>
      <w:r w:rsidR="00B06AB1" w:rsidRPr="00B06AB1">
        <w:rPr>
          <w:bCs/>
          <w:color w:val="1E1E1E"/>
          <w:sz w:val="28"/>
          <w:szCs w:val="28"/>
        </w:rPr>
        <w:t>Большеивановском</w:t>
      </w:r>
      <w:proofErr w:type="spellEnd"/>
      <w:r w:rsidR="00B06AB1" w:rsidRPr="00B06AB1">
        <w:rPr>
          <w:bCs/>
          <w:color w:val="1E1E1E"/>
          <w:sz w:val="28"/>
          <w:szCs w:val="28"/>
        </w:rPr>
        <w:t xml:space="preserve">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="007771DB">
        <w:rPr>
          <w:sz w:val="28"/>
          <w:szCs w:val="28"/>
        </w:rPr>
        <w:t>на 202</w:t>
      </w:r>
      <w:r w:rsidR="00263796">
        <w:rPr>
          <w:sz w:val="28"/>
          <w:szCs w:val="28"/>
        </w:rPr>
        <w:t>6</w:t>
      </w:r>
      <w:r w:rsidR="00092FEA" w:rsidRPr="00B06AB1">
        <w:rPr>
          <w:sz w:val="28"/>
          <w:szCs w:val="28"/>
        </w:rPr>
        <w:t xml:space="preserve"> – 202</w:t>
      </w:r>
      <w:r w:rsidR="00263796">
        <w:rPr>
          <w:sz w:val="28"/>
          <w:szCs w:val="28"/>
        </w:rPr>
        <w:t>8</w:t>
      </w:r>
      <w:r w:rsidR="00B079A7">
        <w:rPr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0F80668E" w14:textId="3158EA3C" w:rsidR="00441516" w:rsidRPr="00B06AB1" w:rsidRDefault="00441516" w:rsidP="00B06AB1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33315">
        <w:rPr>
          <w:kern w:val="1"/>
          <w:sz w:val="28"/>
          <w:szCs w:val="28"/>
          <w:lang w:eastAsia="ar-SA"/>
        </w:rPr>
        <w:t xml:space="preserve"> </w:t>
      </w:r>
      <w:r w:rsidR="00263796">
        <w:rPr>
          <w:kern w:val="1"/>
          <w:sz w:val="28"/>
          <w:szCs w:val="28"/>
          <w:lang w:eastAsia="ar-SA"/>
        </w:rPr>
        <w:t>100</w:t>
      </w:r>
      <w:r w:rsidR="00D20618">
        <w:rPr>
          <w:kern w:val="1"/>
          <w:sz w:val="28"/>
          <w:szCs w:val="28"/>
          <w:lang w:eastAsia="ar-SA"/>
        </w:rPr>
        <w:t xml:space="preserve"> </w:t>
      </w:r>
      <w:r w:rsidR="007771DB">
        <w:rPr>
          <w:kern w:val="1"/>
          <w:sz w:val="28"/>
          <w:szCs w:val="28"/>
          <w:lang w:eastAsia="ar-SA"/>
        </w:rPr>
        <w:t xml:space="preserve">от </w:t>
      </w:r>
      <w:r w:rsidR="002A0B45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5</w:t>
      </w:r>
      <w:r w:rsidR="002A0B45">
        <w:rPr>
          <w:kern w:val="1"/>
          <w:sz w:val="28"/>
          <w:szCs w:val="28"/>
          <w:lang w:eastAsia="ar-SA"/>
        </w:rPr>
        <w:t>.12</w:t>
      </w:r>
      <w:r w:rsidR="00733315">
        <w:rPr>
          <w:kern w:val="1"/>
          <w:sz w:val="28"/>
          <w:szCs w:val="28"/>
          <w:lang w:eastAsia="ar-SA"/>
        </w:rPr>
        <w:t>.202</w:t>
      </w:r>
      <w:r w:rsidR="00263796">
        <w:rPr>
          <w:kern w:val="1"/>
          <w:sz w:val="28"/>
          <w:szCs w:val="28"/>
          <w:lang w:eastAsia="ar-SA"/>
        </w:rPr>
        <w:t>4</w:t>
      </w:r>
      <w:r w:rsidR="00733315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программы </w:t>
      </w:r>
      <w:r w:rsidR="00B06AB1">
        <w:rPr>
          <w:kern w:val="1"/>
          <w:sz w:val="28"/>
          <w:szCs w:val="28"/>
          <w:lang w:eastAsia="ar-SA"/>
        </w:rPr>
        <w:t xml:space="preserve"> «</w:t>
      </w:r>
      <w:proofErr w:type="gramEnd"/>
      <w:r w:rsidR="00B06AB1" w:rsidRPr="00B06AB1">
        <w:rPr>
          <w:bCs/>
          <w:color w:val="1E1E1E"/>
          <w:sz w:val="28"/>
          <w:szCs w:val="28"/>
        </w:rPr>
        <w:t>Развитие физической культуры и спорта</w:t>
      </w:r>
      <w:r w:rsidR="002A0B45">
        <w:rPr>
          <w:bCs/>
          <w:color w:val="1E1E1E"/>
          <w:sz w:val="28"/>
          <w:szCs w:val="28"/>
        </w:rPr>
        <w:t xml:space="preserve"> </w:t>
      </w:r>
      <w:r w:rsidR="00B06AB1" w:rsidRPr="00B06AB1">
        <w:rPr>
          <w:bCs/>
          <w:color w:val="1E1E1E"/>
          <w:sz w:val="28"/>
          <w:szCs w:val="28"/>
        </w:rPr>
        <w:t xml:space="preserve">в </w:t>
      </w:r>
      <w:proofErr w:type="spellStart"/>
      <w:r w:rsidR="00B06AB1" w:rsidRPr="00B06AB1">
        <w:rPr>
          <w:bCs/>
          <w:color w:val="1E1E1E"/>
          <w:sz w:val="28"/>
          <w:szCs w:val="28"/>
        </w:rPr>
        <w:t>Большеивановском</w:t>
      </w:r>
      <w:proofErr w:type="spellEnd"/>
      <w:r w:rsidR="00B06AB1" w:rsidRPr="00B06AB1">
        <w:rPr>
          <w:bCs/>
          <w:color w:val="1E1E1E"/>
          <w:sz w:val="28"/>
          <w:szCs w:val="28"/>
        </w:rPr>
        <w:t xml:space="preserve"> сельском поселении</w:t>
      </w:r>
      <w:r w:rsidR="002A0B45">
        <w:rPr>
          <w:bCs/>
          <w:color w:val="1E1E1E"/>
          <w:sz w:val="28"/>
          <w:szCs w:val="28"/>
        </w:rPr>
        <w:t xml:space="preserve"> </w:t>
      </w:r>
      <w:r w:rsidRPr="00B06AB1">
        <w:rPr>
          <w:kern w:val="1"/>
          <w:sz w:val="28"/>
          <w:szCs w:val="28"/>
          <w:lang w:eastAsia="ar-SA"/>
        </w:rPr>
        <w:t>на 20</w:t>
      </w:r>
      <w:r w:rsidR="00CD1F1C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5</w:t>
      </w:r>
      <w:r w:rsidRPr="00B06AB1">
        <w:rPr>
          <w:kern w:val="1"/>
          <w:sz w:val="28"/>
          <w:szCs w:val="28"/>
          <w:lang w:eastAsia="ar-SA"/>
        </w:rPr>
        <w:t>-20</w:t>
      </w:r>
      <w:r w:rsidR="007771DB">
        <w:rPr>
          <w:kern w:val="1"/>
          <w:sz w:val="28"/>
          <w:szCs w:val="28"/>
          <w:lang w:eastAsia="ar-SA"/>
        </w:rPr>
        <w:t>2</w:t>
      </w:r>
      <w:r w:rsidR="00263796">
        <w:rPr>
          <w:kern w:val="1"/>
          <w:sz w:val="28"/>
          <w:szCs w:val="28"/>
          <w:lang w:eastAsia="ar-SA"/>
        </w:rPr>
        <w:t>7</w:t>
      </w:r>
      <w:r w:rsidRPr="00B06AB1">
        <w:rPr>
          <w:kern w:val="1"/>
          <w:sz w:val="28"/>
          <w:szCs w:val="28"/>
          <w:lang w:eastAsia="ar-SA"/>
        </w:rPr>
        <w:t>годы»</w:t>
      </w:r>
    </w:p>
    <w:p w14:paraId="4BEB08C3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12BBFD01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50E5D2D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BD7A81B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</w:p>
    <w:p w14:paraId="3B58C749" w14:textId="77777777"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57E20D31" w14:textId="77777777" w:rsidR="00B70EE4" w:rsidRDefault="00B70EE4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1620EA31" w14:textId="77777777" w:rsidR="00DD3D9D" w:rsidRPr="00441516" w:rsidRDefault="00DD3D9D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07C52808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Утверждена </w:t>
      </w:r>
    </w:p>
    <w:p w14:paraId="319D604C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 </w:t>
      </w:r>
    </w:p>
    <w:p w14:paraId="7D840F95" w14:textId="77777777" w:rsidR="00DD3D9D" w:rsidRDefault="00DD3D9D" w:rsidP="00DD3D9D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14:paraId="4E56CE60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>Иловлинского муниципального района</w:t>
      </w:r>
    </w:p>
    <w:p w14:paraId="73380D77" w14:textId="77777777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Волгоградской области</w:t>
      </w:r>
    </w:p>
    <w:p w14:paraId="48699134" w14:textId="470DB6B1" w:rsidR="00DD3D9D" w:rsidRDefault="00DD3D9D" w:rsidP="00DD3D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A47386">
        <w:rPr>
          <w:sz w:val="28"/>
          <w:szCs w:val="28"/>
        </w:rPr>
        <w:t>1</w:t>
      </w:r>
      <w:r w:rsidR="00263796">
        <w:rPr>
          <w:sz w:val="28"/>
          <w:szCs w:val="28"/>
        </w:rPr>
        <w:t>4</w:t>
      </w:r>
      <w:r w:rsidR="00A47386">
        <w:rPr>
          <w:sz w:val="28"/>
          <w:szCs w:val="28"/>
        </w:rPr>
        <w:t xml:space="preserve"> ноября</w:t>
      </w:r>
      <w:r>
        <w:rPr>
          <w:sz w:val="28"/>
          <w:szCs w:val="28"/>
        </w:rPr>
        <w:t xml:space="preserve"> 202</w:t>
      </w:r>
      <w:r w:rsidR="00263796">
        <w:rPr>
          <w:sz w:val="28"/>
          <w:szCs w:val="28"/>
        </w:rPr>
        <w:t>5</w:t>
      </w:r>
      <w:r>
        <w:rPr>
          <w:sz w:val="28"/>
          <w:szCs w:val="28"/>
        </w:rPr>
        <w:t>г. №</w:t>
      </w:r>
      <w:r w:rsidR="00263796">
        <w:rPr>
          <w:sz w:val="28"/>
          <w:szCs w:val="28"/>
        </w:rPr>
        <w:t>92</w:t>
      </w:r>
      <w:r>
        <w:rPr>
          <w:sz w:val="28"/>
          <w:szCs w:val="28"/>
        </w:rPr>
        <w:t xml:space="preserve"> </w:t>
      </w:r>
    </w:p>
    <w:p w14:paraId="14F46537" w14:textId="77777777" w:rsidR="00DD3D9D" w:rsidRPr="00876813" w:rsidRDefault="00DD3D9D" w:rsidP="00DD3D9D">
      <w:pPr>
        <w:jc w:val="right"/>
        <w:rPr>
          <w:sz w:val="28"/>
          <w:szCs w:val="28"/>
        </w:rPr>
      </w:pPr>
    </w:p>
    <w:p w14:paraId="7EDBA2FA" w14:textId="77777777" w:rsidR="00DD3D9D" w:rsidRPr="00245D8B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245D8B">
        <w:rPr>
          <w:b/>
          <w:color w:val="1E1E1E"/>
          <w:sz w:val="28"/>
          <w:szCs w:val="28"/>
        </w:rPr>
        <w:t>ПАСПОРТ МУНИЦИПАЛЬНОЙ ПРОГРАММЫ</w:t>
      </w:r>
    </w:p>
    <w:p w14:paraId="4B085345" w14:textId="2F759777" w:rsidR="00DD3D9D" w:rsidRPr="00BC2F43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 xml:space="preserve">«Развитие физической культуры и спорта в </w:t>
      </w:r>
      <w:proofErr w:type="spellStart"/>
      <w:r>
        <w:rPr>
          <w:b/>
          <w:bCs/>
          <w:color w:val="1E1E1E"/>
          <w:sz w:val="28"/>
          <w:szCs w:val="28"/>
        </w:rPr>
        <w:t>Большеивановском</w:t>
      </w:r>
      <w:proofErr w:type="spellEnd"/>
      <w:r w:rsidR="002A0B45">
        <w:rPr>
          <w:b/>
          <w:bCs/>
          <w:color w:val="1E1E1E"/>
          <w:sz w:val="28"/>
          <w:szCs w:val="28"/>
        </w:rPr>
        <w:t xml:space="preserve"> </w:t>
      </w:r>
      <w:r w:rsidRPr="00BC2F43">
        <w:rPr>
          <w:b/>
          <w:bCs/>
          <w:color w:val="1E1E1E"/>
          <w:sz w:val="28"/>
          <w:szCs w:val="28"/>
        </w:rPr>
        <w:t>сельском поселе</w:t>
      </w:r>
      <w:r>
        <w:rPr>
          <w:b/>
          <w:bCs/>
          <w:color w:val="1E1E1E"/>
          <w:sz w:val="28"/>
          <w:szCs w:val="28"/>
        </w:rPr>
        <w:t>нии Иловлинского муниципального района Волгоградской области на 202</w:t>
      </w:r>
      <w:r w:rsidR="00263796">
        <w:rPr>
          <w:b/>
          <w:bCs/>
          <w:color w:val="1E1E1E"/>
          <w:sz w:val="28"/>
          <w:szCs w:val="28"/>
        </w:rPr>
        <w:t>6</w:t>
      </w:r>
      <w:r>
        <w:rPr>
          <w:b/>
          <w:bCs/>
          <w:color w:val="1E1E1E"/>
          <w:sz w:val="28"/>
          <w:szCs w:val="28"/>
        </w:rPr>
        <w:t>-202</w:t>
      </w:r>
      <w:r w:rsidR="00263796">
        <w:rPr>
          <w:b/>
          <w:bCs/>
          <w:color w:val="1E1E1E"/>
          <w:sz w:val="28"/>
          <w:szCs w:val="28"/>
        </w:rPr>
        <w:t>8</w:t>
      </w:r>
      <w:r w:rsidRPr="00BC2F43">
        <w:rPr>
          <w:b/>
          <w:bCs/>
          <w:color w:val="1E1E1E"/>
          <w:sz w:val="28"/>
          <w:szCs w:val="28"/>
        </w:rPr>
        <w:t xml:space="preserve"> год</w:t>
      </w:r>
      <w:r>
        <w:rPr>
          <w:b/>
          <w:bCs/>
          <w:color w:val="1E1E1E"/>
          <w:sz w:val="28"/>
          <w:szCs w:val="28"/>
        </w:rPr>
        <w:t>ы</w:t>
      </w:r>
      <w:r w:rsidRPr="00BC2F43">
        <w:rPr>
          <w:b/>
          <w:bCs/>
          <w:color w:val="1E1E1E"/>
          <w:sz w:val="28"/>
          <w:szCs w:val="28"/>
        </w:rPr>
        <w:t>»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73"/>
        <w:gridCol w:w="6782"/>
      </w:tblGrid>
      <w:tr w:rsidR="00DD3D9D" w:rsidRPr="00EC1FCA" w14:paraId="0A400E20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6F610D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Наименование </w:t>
            </w:r>
          </w:p>
          <w:p w14:paraId="60EAE12C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муниципальной </w:t>
            </w:r>
          </w:p>
          <w:p w14:paraId="2DCD50B1" w14:textId="77777777" w:rsidR="00DD3D9D" w:rsidRPr="00EC1FCA" w:rsidRDefault="00DD3D9D" w:rsidP="00697B55">
            <w:pPr>
              <w:pStyle w:val="3"/>
              <w:spacing w:before="0" w:after="0"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89D6BDF" w14:textId="30727299" w:rsidR="00DD3D9D" w:rsidRPr="00EC1FCA" w:rsidRDefault="00DD3D9D" w:rsidP="00D20618">
            <w:pPr>
              <w:pStyle w:val="a9"/>
              <w:spacing w:line="255" w:lineRule="atLeast"/>
              <w:jc w:val="both"/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«Развитие физической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Большеивановском</w:t>
            </w:r>
            <w:proofErr w:type="spellEnd"/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сельском поселении </w:t>
            </w:r>
            <w:r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Иловлинского муниципального района Волгоградской области 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на 202</w:t>
            </w:r>
            <w:r w:rsidR="00263796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-202</w:t>
            </w:r>
            <w:r w:rsidR="00263796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>8</w:t>
            </w:r>
            <w:r w:rsidRPr="00EC1FCA">
              <w:rPr>
                <w:rFonts w:ascii="Times New Roman" w:hAnsi="Times New Roman"/>
                <w:bCs/>
                <w:color w:val="1E1E1E"/>
                <w:sz w:val="28"/>
                <w:szCs w:val="28"/>
                <w:lang w:val="ru-RU"/>
              </w:rPr>
              <w:t xml:space="preserve"> годы»</w:t>
            </w:r>
          </w:p>
        </w:tc>
      </w:tr>
      <w:tr w:rsidR="00DD3D9D" w:rsidRPr="00EC1FCA" w14:paraId="232A50AB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6A995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Заказчик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8AB0B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  <w:p w14:paraId="2DAB640F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4B818097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96572F5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</w:rPr>
            </w:pP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Разработчики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муниципальной</w:t>
            </w:r>
            <w:proofErr w:type="spellEnd"/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7FBBE" w14:textId="77777777" w:rsidR="00DD3D9D" w:rsidRPr="00EC1FCA" w:rsidRDefault="00DD3D9D" w:rsidP="00697B55">
            <w:pPr>
              <w:rPr>
                <w:sz w:val="28"/>
                <w:szCs w:val="28"/>
              </w:rPr>
            </w:pPr>
            <w:r w:rsidRPr="00EC1FCA">
              <w:rPr>
                <w:color w:val="1E1E1E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color w:val="1E1E1E"/>
                <w:sz w:val="28"/>
                <w:szCs w:val="28"/>
              </w:rPr>
              <w:t>Большеивановского</w:t>
            </w:r>
            <w:proofErr w:type="spellEnd"/>
            <w:r w:rsidRPr="00EC1FCA">
              <w:rPr>
                <w:color w:val="1E1E1E"/>
                <w:sz w:val="28"/>
                <w:szCs w:val="28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14:paraId="365868FE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2EEF28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Цели и задачи</w:t>
            </w:r>
          </w:p>
          <w:p w14:paraId="1D99A441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муниципальной </w:t>
            </w:r>
          </w:p>
          <w:p w14:paraId="2A3F1979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C0F1DA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Цели программы:</w:t>
            </w:r>
          </w:p>
          <w:p w14:paraId="720B0931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благоприятных предпосылок для развития физической культуры и спорта на территории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</w:t>
            </w:r>
          </w:p>
          <w:p w14:paraId="2C6C8434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организация досуга и формирование здорового образа жизни населения населенных пунктов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5A188BD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роли физической культуры и спорта в укреплении здоровья, всестороннего физического развития населения, особенно, молодежи и подростков;</w:t>
            </w:r>
          </w:p>
          <w:p w14:paraId="7AB9A5D9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системы профилактики безнадзорности и правонарушений несовершеннолетних, защита их интересов и законных прав, создание условий для физического развития детей, находящихся в трудной жизненной ситуации;</w:t>
            </w:r>
          </w:p>
          <w:p w14:paraId="3F1C6181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оказание поддержки муниципальным и немуниципальным организациям, осуществляющим социально-значимую работу в области физической культуры и спорта на территории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3ED56C74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профилактика наркомании и алкоголизации населения </w:t>
            </w:r>
          </w:p>
          <w:p w14:paraId="1CAE68C6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u w:val="single"/>
                <w:lang w:val="ru-RU"/>
              </w:rPr>
              <w:t>Задачи программы:</w:t>
            </w:r>
          </w:p>
          <w:p w14:paraId="69F6241B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совершенствование нормативной и правовой базы, обеспечивающей создание социальных, экономических, и правовых предпосылок для дальнейшего развития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массовой физкультурно-оздоровительной и спортивной работы с населением по месту жительства;</w:t>
            </w:r>
          </w:p>
          <w:p w14:paraId="22D41825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обеспечение активного участия населения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сохранении и укреплении своего здоровья; </w:t>
            </w:r>
          </w:p>
          <w:p w14:paraId="3DAF125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организация и проведение мероприятий, способствующих всестороннему развитию детей, находящихся в трудной жизненной ситуации;</w:t>
            </w:r>
          </w:p>
          <w:p w14:paraId="005F77B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осуществление поддержки, юным спортсменам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(включая целевую поддержку, проведение мероприятий);</w:t>
            </w:r>
          </w:p>
          <w:p w14:paraId="69804E5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укрепление материальной базы спорта в поселении.</w:t>
            </w:r>
          </w:p>
          <w:p w14:paraId="7A4B506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76DBB745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0AF90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>Важнейшие целевые индикаторы и показатели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1C189B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>- Предполагается увеличение доли жителей поселения систематически занимающихся физической культурой и спортом-40%;</w:t>
            </w:r>
          </w:p>
          <w:p w14:paraId="37E8BE5D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Увеличение детей и подростков занимающихся в спортивных секциях (6-15лет) до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90</w:t>
            </w:r>
            <w:r w:rsidRPr="00EC1FC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%; </w:t>
            </w:r>
          </w:p>
        </w:tc>
      </w:tr>
      <w:tr w:rsidR="00DD3D9D" w:rsidRPr="00EC1FCA" w14:paraId="2B8E0BBE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12C8D3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 xml:space="preserve">Сроки и этапы реализации муниципальной </w:t>
            </w:r>
          </w:p>
          <w:p w14:paraId="79AF431B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E57B2" w14:textId="77777777" w:rsidR="00DD3D9D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  <w:p w14:paraId="62672F4A" w14:textId="1A693B31" w:rsidR="00DD3D9D" w:rsidRPr="00EC1FCA" w:rsidRDefault="00DD3D9D" w:rsidP="00D20618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20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8</w:t>
            </w:r>
            <w:r w:rsidR="00A4738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год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ы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 xml:space="preserve"> в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1</w:t>
            </w:r>
            <w:proofErr w:type="spellStart"/>
            <w:r w:rsidRPr="00EC1FCA">
              <w:rPr>
                <w:rFonts w:ascii="Times New Roman" w:hAnsi="Times New Roman"/>
                <w:color w:val="1E1E1E"/>
                <w:sz w:val="28"/>
                <w:szCs w:val="28"/>
              </w:rPr>
              <w:t>этап</w:t>
            </w:r>
            <w:proofErr w:type="spellEnd"/>
          </w:p>
        </w:tc>
      </w:tr>
      <w:tr w:rsidR="00DD3D9D" w:rsidRPr="00EC1FCA" w14:paraId="413C5BE9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365340C" w14:textId="77777777" w:rsidR="00DD3D9D" w:rsidRPr="00EC1FCA" w:rsidRDefault="00DD3D9D" w:rsidP="00697B55">
            <w:pPr>
              <w:pStyle w:val="3"/>
              <w:spacing w:line="255" w:lineRule="atLeast"/>
              <w:jc w:val="both"/>
              <w:rPr>
                <w:b w:val="0"/>
                <w:color w:val="1E1E1E"/>
                <w:sz w:val="28"/>
                <w:szCs w:val="28"/>
              </w:rPr>
            </w:pPr>
            <w:r w:rsidRPr="00EC1FCA">
              <w:rPr>
                <w:b w:val="0"/>
                <w:color w:val="1E1E1E"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C8A506D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Администрация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Иловлинского муниципального района Волгоградской области.</w:t>
            </w:r>
          </w:p>
        </w:tc>
      </w:tr>
      <w:tr w:rsidR="00DD3D9D" w:rsidRPr="00EC1FCA" w14:paraId="124A450A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9ECC37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Объемы и источники финансирования муниципальной 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0D3A44" w14:textId="77777777"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Финансирование программных мероприятий осуществляется за счет средств местного бюджета в объёмах, предусмотренных Программой, корректируемых на каждый бюджетный год. Объём средств местного бюджета, необходимый для финансирования Программы, составляет:</w:t>
            </w:r>
          </w:p>
          <w:p w14:paraId="1C8105D7" w14:textId="149F89E1" w:rsidR="00DD3D9D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Всего: 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25</w:t>
            </w:r>
            <w:r w:rsidR="00A4738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 тыс. руб.</w:t>
            </w:r>
          </w:p>
          <w:p w14:paraId="1CC9D95B" w14:textId="6957BF6B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6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год – 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5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14:paraId="06A44025" w14:textId="4183D5F7"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7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год  -</w:t>
            </w:r>
            <w:proofErr w:type="gram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руб.,</w:t>
            </w:r>
          </w:p>
          <w:p w14:paraId="663D74E0" w14:textId="1180E7D8" w:rsidR="00DD3D9D" w:rsidRPr="00EC1FCA" w:rsidRDefault="00DD3D9D" w:rsidP="00697B55">
            <w:pPr>
              <w:pStyle w:val="a9"/>
              <w:spacing w:before="0" w:beforeAutospacing="0" w:after="0" w:afterAutospacing="0" w:line="240" w:lineRule="auto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202</w:t>
            </w:r>
            <w:r w:rsidR="00263796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год – 1</w:t>
            </w:r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0</w:t>
            </w: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,0 тыс. руб.</w:t>
            </w:r>
          </w:p>
          <w:p w14:paraId="5EB9A05F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</w:p>
        </w:tc>
      </w:tr>
      <w:tr w:rsidR="00DD3D9D" w:rsidRPr="00EC1FCA" w14:paraId="6D6B291A" w14:textId="77777777" w:rsidTr="00697B55">
        <w:trPr>
          <w:jc w:val="center"/>
        </w:trPr>
        <w:tc>
          <w:tcPr>
            <w:tcW w:w="137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475305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Ожидаемые конечные результаты реализации муниципальной </w:t>
            </w:r>
          </w:p>
          <w:p w14:paraId="3948BE1C" w14:textId="77777777" w:rsidR="00DD3D9D" w:rsidRPr="00EC1FCA" w:rsidRDefault="00DD3D9D" w:rsidP="00697B55">
            <w:pPr>
              <w:pStyle w:val="a9"/>
              <w:spacing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программы</w:t>
            </w:r>
          </w:p>
        </w:tc>
        <w:tc>
          <w:tcPr>
            <w:tcW w:w="3625" w:type="pct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B2031A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нормативной правовой базы местного самоуправления по ФК и спорту;</w:t>
            </w:r>
          </w:p>
          <w:p w14:paraId="662DC87F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совершенствование структуры управления физической культурой и спортом на территории</w:t>
            </w:r>
            <w:r w:rsidR="002A0B45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поселения;</w:t>
            </w:r>
          </w:p>
          <w:p w14:paraId="057197F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удовлетворение потребностей населения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в полноценном отдыхе, укреплении здоровья, воспитании подрастающего поколения;</w:t>
            </w:r>
          </w:p>
          <w:p w14:paraId="71E0954E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lastRenderedPageBreak/>
              <w:t xml:space="preserve">- увеличение количества членов сборных команд </w:t>
            </w:r>
            <w:proofErr w:type="spellStart"/>
            <w:r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Большеивановского</w:t>
            </w:r>
            <w:proofErr w:type="spellEnd"/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 сельского поселения по видам спорта на районных и Областных соревнованиях;</w:t>
            </w:r>
          </w:p>
          <w:p w14:paraId="4FCCCDB7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увеличение количества занимающихся в спортивных секциях и клубах на 10%;</w:t>
            </w:r>
          </w:p>
          <w:p w14:paraId="7EFCD366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>- повышение инвестиционной привлекательности сферы физической культуры и спорта;</w:t>
            </w:r>
          </w:p>
          <w:p w14:paraId="4446DBCD" w14:textId="77777777" w:rsidR="00DD3D9D" w:rsidRPr="00EC1FCA" w:rsidRDefault="00DD3D9D" w:rsidP="00697B55">
            <w:pPr>
              <w:pStyle w:val="a9"/>
              <w:spacing w:before="0" w:beforeAutospacing="0" w:after="0" w:afterAutospacing="0" w:line="255" w:lineRule="atLeast"/>
              <w:jc w:val="both"/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</w:pPr>
            <w:r w:rsidRPr="00EC1FCA">
              <w:rPr>
                <w:rFonts w:ascii="Times New Roman" w:hAnsi="Times New Roman"/>
                <w:color w:val="1E1E1E"/>
                <w:sz w:val="28"/>
                <w:szCs w:val="28"/>
                <w:lang w:val="ru-RU"/>
              </w:rPr>
              <w:t xml:space="preserve">- повышение уровня и качества подготовки спортсменов. </w:t>
            </w:r>
          </w:p>
        </w:tc>
      </w:tr>
    </w:tbl>
    <w:p w14:paraId="4314BE49" w14:textId="77777777"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0DD4C978" w14:textId="77777777" w:rsidR="00DD3D9D" w:rsidRPr="00BC2F43" w:rsidRDefault="00DD3D9D" w:rsidP="00DD3D9D">
      <w:pPr>
        <w:spacing w:line="255" w:lineRule="atLeast"/>
        <w:jc w:val="both"/>
        <w:rPr>
          <w:b/>
          <w:bCs/>
          <w:color w:val="1E1E1E"/>
          <w:sz w:val="28"/>
          <w:szCs w:val="28"/>
        </w:rPr>
      </w:pPr>
    </w:p>
    <w:p w14:paraId="3741B6FE" w14:textId="77777777" w:rsidR="00DD3D9D" w:rsidRPr="00BC2F43" w:rsidRDefault="00DD3D9D" w:rsidP="00DD3D9D">
      <w:pPr>
        <w:spacing w:line="255" w:lineRule="atLeast"/>
        <w:jc w:val="center"/>
        <w:rPr>
          <w:b/>
          <w:bCs/>
          <w:color w:val="1E1E1E"/>
          <w:sz w:val="28"/>
          <w:szCs w:val="28"/>
        </w:rPr>
      </w:pPr>
      <w:r w:rsidRPr="00BC2F43">
        <w:rPr>
          <w:b/>
          <w:bCs/>
          <w:color w:val="1E1E1E"/>
          <w:sz w:val="28"/>
          <w:szCs w:val="28"/>
        </w:rPr>
        <w:t>2. Содержание проблемы</w:t>
      </w:r>
    </w:p>
    <w:p w14:paraId="6F16032A" w14:textId="77777777" w:rsidR="00DD3D9D" w:rsidRDefault="00DD3D9D" w:rsidP="00DD3D9D">
      <w:pPr>
        <w:spacing w:line="255" w:lineRule="atLeast"/>
        <w:jc w:val="both"/>
        <w:rPr>
          <w:sz w:val="28"/>
          <w:szCs w:val="28"/>
        </w:rPr>
      </w:pPr>
      <w:r w:rsidRPr="00BC2F43">
        <w:rPr>
          <w:sz w:val="28"/>
          <w:szCs w:val="28"/>
        </w:rPr>
        <w:t xml:space="preserve">Основополагающей задачей государственной политики является создание условий для роста благосостояния населения Российской Федерации,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</w:t>
      </w:r>
    </w:p>
    <w:p w14:paraId="3A845ABE" w14:textId="77777777" w:rsidR="00DD3D9D" w:rsidRPr="007D5052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  <w:r w:rsidRPr="00BC2F43">
        <w:rPr>
          <w:sz w:val="28"/>
          <w:szCs w:val="28"/>
        </w:rPr>
        <w:t xml:space="preserve">Важной составной частью государственной социально-экономической политики является развитие физической культуры и спорта как одного из основных видов общей культуры современного человека. Ученые и специалисты в области физической культуры отмечают, что в настоящее время в России резко обострилась проблема с состоянием здоровья молодежи, увеличилось количество лиц, употребляющих наркотики, алкоголь и пристрастившихся к курению. По мнению специалистов, к основным причинам, отрицательно влияющим на состояние здоровья молодежи, следует отнести снижение уровня жизни, ухудшение условий учебы, отдыха и состояния окружающей среды, качества и структуры питания, увеличение стрессовых нагрузок, в том числе снижение уровня физической подготовленности и физического развития практически всех социально-демографических групп населения. </w:t>
      </w:r>
      <w:r w:rsidRPr="00BC2F43">
        <w:rPr>
          <w:sz w:val="28"/>
          <w:szCs w:val="28"/>
        </w:rPr>
        <w:br/>
        <w:t xml:space="preserve">               Отечественный и зарубежный опыт показывают, что эффективность средств и методов физической культуры и ее видов – неспециальное физкультурное образование, спорт, физическая рекреация, двигательная реабилитация и адаптивная физическая культура в профессиональной деятельности по охране и укреплению здоровья, в борьбе с наркоманией, алкоголизмом, курением и правонарушениями, особенно среди молодежи, исключительно высока. </w:t>
      </w:r>
      <w:r w:rsidRPr="00BC2F43">
        <w:rPr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 xml:space="preserve">Основным направлением в деятельности всех звеньев физкультурно-спортивного движения должно являться преимущественное развитие массовых видов и оздоровительного спорта, что предполагает более активное создание физкультурно-оздоровительных клубов по месту жительства. </w:t>
      </w:r>
      <w:r w:rsidRPr="00BC2F43">
        <w:rPr>
          <w:color w:val="1E1E1E"/>
          <w:sz w:val="28"/>
          <w:szCs w:val="28"/>
        </w:rPr>
        <w:br/>
        <w:t xml:space="preserve">            Современная концепция развития физической культуры и спорта основывается на том, что существует объективная потребность в широком охвате молодого поколения и его вовлечении к регулярным занятиям физической культурой и спортом. Данная политика может дать </w:t>
      </w:r>
      <w:r w:rsidRPr="00BC2F43">
        <w:rPr>
          <w:color w:val="1E1E1E"/>
          <w:sz w:val="28"/>
          <w:szCs w:val="28"/>
        </w:rPr>
        <w:lastRenderedPageBreak/>
        <w:t xml:space="preserve">положительный эффект лишь в том случае, если она осуществляется как приоритетная отрасль социально-экономической политики. Игнорируя ее, вычленение из единого целого механизма отдельных составляющих ее компонентов, ведет к обострению социальных проблем, что мы и наблюдаем в настоящее </w:t>
      </w:r>
      <w:proofErr w:type="spellStart"/>
      <w:r w:rsidRPr="00BC2F43">
        <w:rPr>
          <w:color w:val="1E1E1E"/>
          <w:sz w:val="28"/>
          <w:szCs w:val="28"/>
        </w:rPr>
        <w:t>время.Недооценка</w:t>
      </w:r>
      <w:proofErr w:type="spellEnd"/>
      <w:r w:rsidRPr="00BC2F43">
        <w:rPr>
          <w:color w:val="1E1E1E"/>
          <w:sz w:val="28"/>
          <w:szCs w:val="28"/>
        </w:rPr>
        <w:t xml:space="preserve"> физической культуры и спорта и их роли в обществе привели к резкому увеличению правонарушений, а будущее поколение в физическом отношении поставлено на грань деградации. </w:t>
      </w:r>
      <w:r w:rsidRPr="00BC2F43">
        <w:rPr>
          <w:color w:val="1E1E1E"/>
          <w:sz w:val="28"/>
          <w:szCs w:val="28"/>
        </w:rPr>
        <w:br/>
        <w:t xml:space="preserve">            В настоящее время имеется ряд проблем, влияющих на развитие физической культуры и спорта, требующих неотложного решения, </w:t>
      </w:r>
      <w:r>
        <w:rPr>
          <w:color w:val="1E1E1E"/>
          <w:sz w:val="28"/>
          <w:szCs w:val="28"/>
        </w:rPr>
        <w:t xml:space="preserve">в том числе: </w:t>
      </w:r>
    </w:p>
    <w:p w14:paraId="029A07DD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недостаточное привлечение населения к регулярным занятиям физической культурой и спортом;</w:t>
      </w:r>
    </w:p>
    <w:p w14:paraId="6A2C5EC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несоответствие уровня материальной базы и инфраструктуры физической культуры и спорта;</w:t>
      </w:r>
    </w:p>
    <w:p w14:paraId="433D1306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отсутствие  профессиональных инструкторов спорта, тренерских кадров;</w:t>
      </w:r>
    </w:p>
    <w:p w14:paraId="190F9B0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утрата традиций российского спорта высших достижений;</w:t>
      </w:r>
    </w:p>
    <w:p w14:paraId="06BB512F" w14:textId="6CF8D664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отсутствие активной пропаганды занятий физической культурой и спортом как составляющей здорового образа жизни. </w:t>
      </w:r>
      <w:r w:rsidRPr="00BC2F43">
        <w:rPr>
          <w:color w:val="1E1E1E"/>
          <w:sz w:val="28"/>
          <w:szCs w:val="28"/>
        </w:rPr>
        <w:br/>
        <w:t xml:space="preserve">            Реализация муниципальной   программы «Развитие физической культуры и спорта на территории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 w:rsidRPr="00BC2F43">
        <w:rPr>
          <w:color w:val="1E1E1E"/>
          <w:sz w:val="28"/>
          <w:szCs w:val="28"/>
        </w:rPr>
        <w:t xml:space="preserve"> сельского поселения </w:t>
      </w:r>
      <w:r>
        <w:rPr>
          <w:color w:val="1E1E1E"/>
          <w:sz w:val="28"/>
          <w:szCs w:val="28"/>
        </w:rPr>
        <w:t xml:space="preserve">Иловлинского муниципального района Волгоградской области </w:t>
      </w:r>
      <w:r w:rsidRPr="00BC2F43">
        <w:rPr>
          <w:color w:val="1E1E1E"/>
          <w:sz w:val="28"/>
          <w:szCs w:val="28"/>
        </w:rPr>
        <w:t>на 20</w:t>
      </w:r>
      <w:r>
        <w:rPr>
          <w:color w:val="1E1E1E"/>
          <w:sz w:val="28"/>
          <w:szCs w:val="28"/>
        </w:rPr>
        <w:t>2</w:t>
      </w:r>
      <w:r w:rsidR="00263796">
        <w:rPr>
          <w:color w:val="1E1E1E"/>
          <w:sz w:val="28"/>
          <w:szCs w:val="28"/>
        </w:rPr>
        <w:t>6</w:t>
      </w:r>
      <w:r>
        <w:rPr>
          <w:color w:val="1E1E1E"/>
          <w:sz w:val="28"/>
          <w:szCs w:val="28"/>
        </w:rPr>
        <w:t>-202</w:t>
      </w:r>
      <w:r w:rsidR="00263796">
        <w:rPr>
          <w:color w:val="1E1E1E"/>
          <w:sz w:val="28"/>
          <w:szCs w:val="28"/>
        </w:rPr>
        <w:t>8</w:t>
      </w:r>
      <w:r w:rsidRPr="00BC2F43">
        <w:rPr>
          <w:color w:val="1E1E1E"/>
          <w:sz w:val="28"/>
          <w:szCs w:val="28"/>
        </w:rPr>
        <w:t xml:space="preserve"> год</w:t>
      </w:r>
      <w:r>
        <w:rPr>
          <w:color w:val="1E1E1E"/>
          <w:sz w:val="28"/>
          <w:szCs w:val="28"/>
        </w:rPr>
        <w:t>ы</w:t>
      </w:r>
      <w:r w:rsidRPr="00BC2F43">
        <w:rPr>
          <w:color w:val="1E1E1E"/>
          <w:sz w:val="28"/>
          <w:szCs w:val="28"/>
        </w:rPr>
        <w:t xml:space="preserve">» (далее - Программа) позволит решать указанные проблемы при максимально эффективном управлении муниципальными финансами. </w:t>
      </w:r>
      <w:r w:rsidRPr="00BC2F43">
        <w:rPr>
          <w:color w:val="1E1E1E"/>
          <w:sz w:val="28"/>
          <w:szCs w:val="28"/>
        </w:rPr>
        <w:br/>
        <w:t xml:space="preserve">Можно выделить следующие основные преимущества программного </w:t>
      </w:r>
      <w:r>
        <w:rPr>
          <w:color w:val="1E1E1E"/>
          <w:sz w:val="28"/>
          <w:szCs w:val="28"/>
        </w:rPr>
        <w:t xml:space="preserve"> метода: </w:t>
      </w:r>
    </w:p>
    <w:p w14:paraId="5B26324B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комплексный подход к решению проблемы; </w:t>
      </w:r>
    </w:p>
    <w:p w14:paraId="63644641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распределение полномочий и ответственности;</w:t>
      </w:r>
    </w:p>
    <w:p w14:paraId="18E811BE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-</w:t>
      </w:r>
      <w:r w:rsidRPr="00BC2F43">
        <w:rPr>
          <w:color w:val="1E1E1E"/>
          <w:sz w:val="28"/>
          <w:szCs w:val="28"/>
        </w:rPr>
        <w:t xml:space="preserve">эффективное планирование и мониторинг результатов реализации Программы. </w:t>
      </w:r>
      <w:r w:rsidRPr="00BC2F43">
        <w:rPr>
          <w:color w:val="1E1E1E"/>
          <w:sz w:val="28"/>
          <w:szCs w:val="28"/>
        </w:rPr>
        <w:br/>
        <w:t>Основные программные мероприятия связаны с развитием массовой физической культуры и спор</w:t>
      </w:r>
      <w:r>
        <w:rPr>
          <w:color w:val="1E1E1E"/>
          <w:sz w:val="28"/>
          <w:szCs w:val="28"/>
        </w:rPr>
        <w:t>та, включая:</w:t>
      </w:r>
    </w:p>
    <w:p w14:paraId="19FD6F9B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развитие физической культуры и спорта в поселении;</w:t>
      </w:r>
    </w:p>
    <w:p w14:paraId="2AAF4F06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- развитие физической культуры и спорта по месту жительства;</w:t>
      </w:r>
    </w:p>
    <w:p w14:paraId="2277581F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организацию пропаганды физической культуры и спорта;</w:t>
      </w:r>
    </w:p>
    <w:p w14:paraId="577C66EA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- </w:t>
      </w:r>
      <w:r w:rsidRPr="00BC2F43">
        <w:rPr>
          <w:color w:val="1E1E1E"/>
          <w:sz w:val="28"/>
          <w:szCs w:val="28"/>
        </w:rPr>
        <w:t>финансиров</w:t>
      </w:r>
      <w:r>
        <w:rPr>
          <w:color w:val="1E1E1E"/>
          <w:sz w:val="28"/>
          <w:szCs w:val="28"/>
        </w:rPr>
        <w:t>ание, в первую очередь, развития</w:t>
      </w:r>
      <w:r w:rsidRPr="00BC2F43">
        <w:rPr>
          <w:color w:val="1E1E1E"/>
          <w:sz w:val="28"/>
          <w:szCs w:val="28"/>
        </w:rPr>
        <w:t xml:space="preserve"> и модернизацию спортивной инфраструктуры.</w:t>
      </w:r>
    </w:p>
    <w:p w14:paraId="5A850E0D" w14:textId="77777777" w:rsidR="00DD3D9D" w:rsidRDefault="00DD3D9D" w:rsidP="00DD3D9D">
      <w:pPr>
        <w:spacing w:line="255" w:lineRule="atLeast"/>
        <w:ind w:firstLine="540"/>
        <w:jc w:val="center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br/>
      </w:r>
      <w:r>
        <w:rPr>
          <w:b/>
          <w:bCs/>
          <w:color w:val="1E1E1E"/>
          <w:sz w:val="28"/>
          <w:szCs w:val="28"/>
        </w:rPr>
        <w:t>3</w:t>
      </w:r>
      <w:r w:rsidRPr="00BC2F43">
        <w:rPr>
          <w:b/>
          <w:bCs/>
          <w:color w:val="1E1E1E"/>
          <w:sz w:val="28"/>
          <w:szCs w:val="28"/>
        </w:rPr>
        <w:t>. Основные цели и задачи Программы.</w:t>
      </w:r>
    </w:p>
    <w:p w14:paraId="3D78E9E8" w14:textId="77777777" w:rsidR="00DD3D9D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>Основные</w:t>
      </w:r>
      <w:r>
        <w:rPr>
          <w:color w:val="1E1E1E"/>
          <w:sz w:val="28"/>
          <w:szCs w:val="28"/>
        </w:rPr>
        <w:t xml:space="preserve"> цели программы направлены на:</w:t>
      </w:r>
    </w:p>
    <w:p w14:paraId="62B2334F" w14:textId="77777777" w:rsidR="00DD3D9D" w:rsidRPr="00BC2F43" w:rsidRDefault="00DD3D9D" w:rsidP="00DD3D9D">
      <w:pPr>
        <w:spacing w:line="255" w:lineRule="atLeast"/>
        <w:ind w:firstLine="540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- повышение роли физической культуры и спорта в укреплении здоровья, всестороннего физического развития населения, особенно, молодежи и подростков; </w:t>
      </w:r>
      <w:r w:rsidRPr="00BC2F43">
        <w:rPr>
          <w:color w:val="1E1E1E"/>
          <w:sz w:val="28"/>
          <w:szCs w:val="28"/>
        </w:rPr>
        <w:br/>
        <w:t xml:space="preserve">- организацию досуга и формирование здорового образа жизни населения; </w:t>
      </w:r>
      <w:r w:rsidRPr="00BC2F43">
        <w:rPr>
          <w:color w:val="1E1E1E"/>
          <w:sz w:val="28"/>
          <w:szCs w:val="28"/>
        </w:rPr>
        <w:br/>
        <w:t xml:space="preserve">- поддержку отдельных наименее защищенных категорий учащейся и не учащейся молодежи, адаптации их в условиях рыночных отношений через льготные условия занятий в спортивных секциях и клубах; </w:t>
      </w:r>
      <w:r w:rsidRPr="00BC2F43">
        <w:rPr>
          <w:color w:val="1E1E1E"/>
          <w:sz w:val="28"/>
          <w:szCs w:val="28"/>
        </w:rPr>
        <w:br/>
        <w:t xml:space="preserve">- формирование комплексных эффективных мер по профилактике детской, подростковой и молодежной преступности; </w:t>
      </w:r>
      <w:r w:rsidRPr="00BC2F43">
        <w:rPr>
          <w:color w:val="1E1E1E"/>
          <w:sz w:val="28"/>
          <w:szCs w:val="28"/>
        </w:rPr>
        <w:br/>
        <w:t xml:space="preserve">- объединение детей, подростков и молодежи в спортивные клубы по интересам, обеспечение продуктивной занятости и создание положительного </w:t>
      </w:r>
      <w:r w:rsidRPr="00BC2F43">
        <w:rPr>
          <w:color w:val="1E1E1E"/>
          <w:sz w:val="28"/>
          <w:szCs w:val="28"/>
        </w:rPr>
        <w:lastRenderedPageBreak/>
        <w:t xml:space="preserve">эмоционального фактора. </w:t>
      </w:r>
      <w:r w:rsidRPr="00BC2F43">
        <w:rPr>
          <w:color w:val="1E1E1E"/>
          <w:sz w:val="28"/>
          <w:szCs w:val="28"/>
        </w:rPr>
        <w:br/>
        <w:t xml:space="preserve">Основными задачами программы являются: </w:t>
      </w:r>
      <w:r w:rsidRPr="00BC2F43">
        <w:rPr>
          <w:color w:val="1E1E1E"/>
          <w:sz w:val="28"/>
          <w:szCs w:val="28"/>
        </w:rPr>
        <w:br/>
        <w:t xml:space="preserve">- улучшение организации физического воспитания учащейся и рабочей молодежи; </w:t>
      </w:r>
      <w:r w:rsidRPr="00BC2F43">
        <w:rPr>
          <w:color w:val="1E1E1E"/>
          <w:sz w:val="28"/>
          <w:szCs w:val="28"/>
        </w:rPr>
        <w:br/>
        <w:t xml:space="preserve">- развитие сети спортивных клубов по месту жительства и учебы; </w:t>
      </w:r>
      <w:r w:rsidRPr="00BC2F43">
        <w:rPr>
          <w:color w:val="1E1E1E"/>
          <w:sz w:val="28"/>
          <w:szCs w:val="28"/>
        </w:rPr>
        <w:br/>
        <w:t xml:space="preserve">- создание благоприятных условий для занятий физической культурой и спортом на территории поселения, как основного решения оздоровления и важнейших социальных задач для всех слоев населения; </w:t>
      </w:r>
      <w:r w:rsidRPr="00BC2F43">
        <w:rPr>
          <w:color w:val="1E1E1E"/>
          <w:sz w:val="28"/>
          <w:szCs w:val="28"/>
        </w:rPr>
        <w:br/>
        <w:t xml:space="preserve">- развитие инфраструктуры для занятий массовым спортом, как в общеобразовательных учреждениях, так и по месту жительства; </w:t>
      </w:r>
      <w:r w:rsidRPr="00BC2F43">
        <w:rPr>
          <w:color w:val="1E1E1E"/>
          <w:sz w:val="28"/>
          <w:szCs w:val="28"/>
        </w:rPr>
        <w:br/>
        <w:t xml:space="preserve">- расширение агитационно-пропагандистских мер по привлечению детей, подростков и молодежи к регулярным занятиям физической культурой и спортом; </w:t>
      </w:r>
      <w:r w:rsidRPr="00BC2F43">
        <w:rPr>
          <w:color w:val="1E1E1E"/>
          <w:sz w:val="28"/>
          <w:szCs w:val="28"/>
        </w:rPr>
        <w:br/>
        <w:t xml:space="preserve">- прогнозирование процессов в сфере физической культуры и спорта, подготовка ориентиров, рекомендаций и предложений для органов исполнительной и законодательной власти. </w:t>
      </w:r>
    </w:p>
    <w:p w14:paraId="69674938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4. Этапы и сроки реализации программы</w:t>
      </w:r>
    </w:p>
    <w:p w14:paraId="3A70DC49" w14:textId="0AD6766B" w:rsidR="00DD3D9D" w:rsidRPr="00AE75D7" w:rsidRDefault="00DD3D9D" w:rsidP="00DD3D9D">
      <w:pPr>
        <w:spacing w:line="255" w:lineRule="atLeast"/>
        <w:jc w:val="both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br/>
      </w:r>
      <w:r w:rsidRPr="00BC2F43">
        <w:rPr>
          <w:color w:val="1E1E1E"/>
          <w:sz w:val="28"/>
          <w:szCs w:val="28"/>
        </w:rPr>
        <w:t>Срок реализаци</w:t>
      </w:r>
      <w:r>
        <w:rPr>
          <w:color w:val="1E1E1E"/>
          <w:sz w:val="28"/>
          <w:szCs w:val="28"/>
        </w:rPr>
        <w:t>и муниципальной программы – 202</w:t>
      </w:r>
      <w:r w:rsidR="00263796">
        <w:rPr>
          <w:color w:val="1E1E1E"/>
          <w:sz w:val="28"/>
          <w:szCs w:val="28"/>
        </w:rPr>
        <w:t>6</w:t>
      </w:r>
      <w:r>
        <w:rPr>
          <w:color w:val="1E1E1E"/>
          <w:sz w:val="28"/>
          <w:szCs w:val="28"/>
        </w:rPr>
        <w:t>-202</w:t>
      </w:r>
      <w:r w:rsidR="00263796">
        <w:rPr>
          <w:color w:val="1E1E1E"/>
          <w:sz w:val="28"/>
          <w:szCs w:val="28"/>
        </w:rPr>
        <w:t>8</w:t>
      </w:r>
      <w:r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>год</w:t>
      </w:r>
      <w:r>
        <w:rPr>
          <w:color w:val="1E1E1E"/>
          <w:sz w:val="28"/>
          <w:szCs w:val="28"/>
        </w:rPr>
        <w:t>ы в 1 этап</w:t>
      </w:r>
      <w:r w:rsidRPr="00BC2F43">
        <w:rPr>
          <w:color w:val="1E1E1E"/>
          <w:sz w:val="28"/>
          <w:szCs w:val="28"/>
        </w:rPr>
        <w:t>.</w:t>
      </w:r>
    </w:p>
    <w:p w14:paraId="16BFA86D" w14:textId="77777777" w:rsidR="00DD3D9D" w:rsidRPr="00BC2F43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51AD1126" w14:textId="77777777" w:rsidR="00DD3D9D" w:rsidRPr="00BC2F43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  <w:r w:rsidRPr="00BC2F43">
        <w:rPr>
          <w:b/>
          <w:color w:val="1E1E1E"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7777B771" w14:textId="77777777" w:rsidR="00DD3D9D" w:rsidRPr="00BC2F43" w:rsidRDefault="00DD3D9D" w:rsidP="00DD3D9D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C2F43">
        <w:rPr>
          <w:color w:val="000000"/>
          <w:sz w:val="28"/>
          <w:szCs w:val="28"/>
        </w:rPr>
        <w:t xml:space="preserve">Перечень мероприятий и работ по реализации Программы с указанием всех источников финансирования по годам приведены в приложении № </w:t>
      </w:r>
      <w:r>
        <w:rPr>
          <w:color w:val="000000"/>
          <w:sz w:val="28"/>
          <w:szCs w:val="28"/>
        </w:rPr>
        <w:t>1</w:t>
      </w:r>
      <w:r w:rsidRPr="00BC2F43">
        <w:rPr>
          <w:color w:val="000000"/>
          <w:sz w:val="28"/>
          <w:szCs w:val="28"/>
        </w:rPr>
        <w:t>.</w:t>
      </w:r>
    </w:p>
    <w:p w14:paraId="46C565AF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1DDAB954" w14:textId="77777777" w:rsidR="00DD3D9D" w:rsidRPr="00EC1BC4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6B047B51" w14:textId="77777777"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25FBCE49" w14:textId="77777777" w:rsidR="00DD3D9D" w:rsidRPr="003F1662" w:rsidRDefault="00DD3D9D" w:rsidP="00DD3D9D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 w:rsidR="00B70EE4"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482583BC" w14:textId="3F686296" w:rsidR="00DD3D9D" w:rsidRPr="00044FB9" w:rsidRDefault="00DD3D9D" w:rsidP="00DD3D9D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263796">
        <w:rPr>
          <w:sz w:val="28"/>
          <w:szCs w:val="28"/>
        </w:rPr>
        <w:t>25</w:t>
      </w:r>
      <w:proofErr w:type="gramEnd"/>
      <w:r>
        <w:rPr>
          <w:sz w:val="28"/>
          <w:szCs w:val="28"/>
        </w:rPr>
        <w:t xml:space="preserve">,0 </w:t>
      </w:r>
      <w:r w:rsidRPr="00044FB9">
        <w:rPr>
          <w:sz w:val="28"/>
          <w:szCs w:val="28"/>
        </w:rPr>
        <w:t>тыс. рублей средств бюджета поселения:</w:t>
      </w:r>
    </w:p>
    <w:p w14:paraId="623BAC7F" w14:textId="4F321432" w:rsidR="00DD3D9D" w:rsidRDefault="00DD3D9D" w:rsidP="00DD3D9D">
      <w:pPr>
        <w:jc w:val="both"/>
        <w:rPr>
          <w:sz w:val="28"/>
          <w:szCs w:val="28"/>
        </w:rPr>
      </w:pPr>
      <w:r w:rsidRPr="00044FB9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63796">
        <w:rPr>
          <w:sz w:val="28"/>
          <w:szCs w:val="28"/>
        </w:rPr>
        <w:t>6</w:t>
      </w:r>
      <w:r w:rsidRPr="00044FB9">
        <w:rPr>
          <w:sz w:val="28"/>
          <w:szCs w:val="28"/>
        </w:rPr>
        <w:t xml:space="preserve"> –</w:t>
      </w:r>
      <w:r w:rsidR="00263796">
        <w:rPr>
          <w:sz w:val="28"/>
          <w:szCs w:val="28"/>
        </w:rPr>
        <w:t>5</w:t>
      </w:r>
      <w:r>
        <w:rPr>
          <w:sz w:val="28"/>
          <w:szCs w:val="28"/>
        </w:rPr>
        <w:t>,0</w:t>
      </w:r>
      <w:r w:rsidRPr="00044FB9">
        <w:rPr>
          <w:sz w:val="28"/>
          <w:szCs w:val="28"/>
        </w:rPr>
        <w:t xml:space="preserve"> </w:t>
      </w:r>
      <w:proofErr w:type="spellStart"/>
      <w:r w:rsidRPr="00044FB9">
        <w:rPr>
          <w:sz w:val="28"/>
          <w:szCs w:val="28"/>
        </w:rPr>
        <w:t>т</w:t>
      </w:r>
      <w:r>
        <w:rPr>
          <w:sz w:val="28"/>
          <w:szCs w:val="28"/>
        </w:rPr>
        <w:t>ыс</w:t>
      </w:r>
      <w:r w:rsidRPr="00044FB9">
        <w:rPr>
          <w:sz w:val="28"/>
          <w:szCs w:val="28"/>
        </w:rPr>
        <w:t>.р</w:t>
      </w:r>
      <w:r>
        <w:rPr>
          <w:sz w:val="28"/>
          <w:szCs w:val="28"/>
        </w:rPr>
        <w:t>уб</w:t>
      </w:r>
      <w:proofErr w:type="spellEnd"/>
      <w:r w:rsidRPr="00044FB9">
        <w:rPr>
          <w:sz w:val="28"/>
          <w:szCs w:val="28"/>
        </w:rPr>
        <w:t>.,</w:t>
      </w:r>
    </w:p>
    <w:p w14:paraId="26555EE0" w14:textId="7EA2432F"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A47386">
        <w:rPr>
          <w:sz w:val="28"/>
          <w:szCs w:val="28"/>
        </w:rPr>
        <w:t>2</w:t>
      </w:r>
      <w:r w:rsidR="00263796">
        <w:rPr>
          <w:sz w:val="28"/>
          <w:szCs w:val="28"/>
        </w:rPr>
        <w:t>7</w:t>
      </w:r>
      <w:r>
        <w:rPr>
          <w:sz w:val="28"/>
          <w:szCs w:val="28"/>
        </w:rPr>
        <w:t xml:space="preserve"> - 10,0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., </w:t>
      </w:r>
    </w:p>
    <w:p w14:paraId="34258FF1" w14:textId="1FB9DCBC" w:rsidR="00DD3D9D" w:rsidRPr="00044FB9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263796">
        <w:rPr>
          <w:sz w:val="28"/>
          <w:szCs w:val="28"/>
        </w:rPr>
        <w:t>8</w:t>
      </w:r>
      <w:r>
        <w:rPr>
          <w:sz w:val="28"/>
          <w:szCs w:val="28"/>
        </w:rPr>
        <w:t xml:space="preserve"> –10,0 тыс. руб.</w:t>
      </w:r>
    </w:p>
    <w:p w14:paraId="200FDEDA" w14:textId="77777777"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1BE523EB" w14:textId="77777777" w:rsidR="00DD3D9D" w:rsidRDefault="00DD3D9D" w:rsidP="00DD3D9D">
      <w:pPr>
        <w:jc w:val="center"/>
        <w:rPr>
          <w:b/>
          <w:sz w:val="28"/>
          <w:szCs w:val="28"/>
        </w:rPr>
      </w:pPr>
    </w:p>
    <w:p w14:paraId="409FB63A" w14:textId="77777777" w:rsidR="00DD3D9D" w:rsidRDefault="00DD3D9D" w:rsidP="00DD3D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="00B70E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поселения.</w:t>
      </w:r>
    </w:p>
    <w:p w14:paraId="4A1EB054" w14:textId="77777777"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 w:rsidRPr="002347DC">
        <w:rPr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165F5784" w14:textId="77777777" w:rsidR="00DD3D9D" w:rsidRDefault="00DD3D9D" w:rsidP="00DD3D9D">
      <w:pPr>
        <w:ind w:firstLine="708"/>
        <w:jc w:val="both"/>
        <w:rPr>
          <w:sz w:val="28"/>
          <w:szCs w:val="28"/>
        </w:rPr>
      </w:pPr>
      <w:r w:rsidRPr="002347DC">
        <w:rPr>
          <w:sz w:val="28"/>
          <w:szCs w:val="28"/>
        </w:rPr>
        <w:lastRenderedPageBreak/>
        <w:t>Реализация Программы осуществляется на основе:</w:t>
      </w:r>
    </w:p>
    <w:p w14:paraId="62AD23FD" w14:textId="77777777" w:rsidR="00DD3D9D" w:rsidRPr="002347DC" w:rsidRDefault="00DD3D9D" w:rsidP="00DD3D9D">
      <w:pPr>
        <w:ind w:firstLine="708"/>
        <w:jc w:val="both"/>
        <w:rPr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1) </w:t>
      </w:r>
      <w:r>
        <w:rPr>
          <w:color w:val="000000"/>
          <w:sz w:val="28"/>
          <w:szCs w:val="28"/>
        </w:rPr>
        <w:t xml:space="preserve">муниципальных контрактов, </w:t>
      </w:r>
      <w:r w:rsidRPr="00874FD8">
        <w:rPr>
          <w:color w:val="000000"/>
          <w:sz w:val="28"/>
          <w:szCs w:val="28"/>
        </w:rPr>
        <w:t xml:space="preserve">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</w:t>
      </w:r>
      <w:r>
        <w:rPr>
          <w:color w:val="000000"/>
          <w:sz w:val="28"/>
          <w:szCs w:val="28"/>
        </w:rPr>
        <w:t>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14:paraId="274A943A" w14:textId="77777777"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r w:rsidRPr="0028695C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73253D73" w14:textId="77777777" w:rsidR="00DD3D9D" w:rsidRPr="0028695C" w:rsidRDefault="00DD3D9D" w:rsidP="00DD3D9D">
      <w:pPr>
        <w:ind w:firstLine="708"/>
        <w:jc w:val="both"/>
        <w:rPr>
          <w:color w:val="000000"/>
          <w:sz w:val="28"/>
          <w:szCs w:val="28"/>
        </w:rPr>
      </w:pPr>
      <w:r w:rsidRPr="0028695C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 w:rsidRPr="002347DC">
        <w:rPr>
          <w:color w:val="000000"/>
          <w:sz w:val="28"/>
          <w:szCs w:val="28"/>
        </w:rPr>
        <w:t>Главой</w:t>
      </w:r>
      <w:r w:rsidR="00B70EE4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Большеивановского</w:t>
      </w:r>
      <w:proofErr w:type="spellEnd"/>
      <w:r w:rsidRPr="0028695C">
        <w:rPr>
          <w:color w:val="000000"/>
          <w:sz w:val="28"/>
          <w:szCs w:val="28"/>
        </w:rPr>
        <w:t xml:space="preserve"> сельского поселения.</w:t>
      </w:r>
    </w:p>
    <w:p w14:paraId="76B35072" w14:textId="77777777" w:rsidR="00DD3D9D" w:rsidRDefault="00DD3D9D" w:rsidP="00DD3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5822265D" w14:textId="77777777" w:rsidR="006F23D1" w:rsidRDefault="006F23D1" w:rsidP="00DD3D9D">
      <w:pPr>
        <w:jc w:val="center"/>
        <w:rPr>
          <w:b/>
          <w:sz w:val="28"/>
          <w:szCs w:val="28"/>
        </w:rPr>
      </w:pPr>
    </w:p>
    <w:p w14:paraId="3126AEDA" w14:textId="77777777" w:rsidR="00DD3D9D" w:rsidRDefault="00DD3D9D" w:rsidP="00DD3D9D">
      <w:pPr>
        <w:spacing w:after="240" w:line="255" w:lineRule="atLeast"/>
        <w:ind w:firstLine="708"/>
        <w:jc w:val="both"/>
        <w:rPr>
          <w:color w:val="1E1E1E"/>
          <w:sz w:val="28"/>
          <w:szCs w:val="28"/>
        </w:rPr>
      </w:pPr>
      <w:r w:rsidRPr="00BC2F43">
        <w:rPr>
          <w:color w:val="1E1E1E"/>
          <w:sz w:val="28"/>
          <w:szCs w:val="28"/>
        </w:rPr>
        <w:t xml:space="preserve">Успешная реализация Программы позволит: </w:t>
      </w:r>
      <w:r w:rsidRPr="00BC2F43">
        <w:rPr>
          <w:color w:val="1E1E1E"/>
          <w:sz w:val="28"/>
          <w:szCs w:val="28"/>
        </w:rPr>
        <w:br/>
        <w:t xml:space="preserve">1. Увеличить численность жителей </w:t>
      </w:r>
      <w:proofErr w:type="spellStart"/>
      <w:r>
        <w:rPr>
          <w:color w:val="1E1E1E"/>
          <w:sz w:val="28"/>
          <w:szCs w:val="28"/>
        </w:rPr>
        <w:t>Большеивановского</w:t>
      </w:r>
      <w:proofErr w:type="spellEnd"/>
      <w:r w:rsidR="00B70EE4">
        <w:rPr>
          <w:color w:val="1E1E1E"/>
          <w:sz w:val="28"/>
          <w:szCs w:val="28"/>
        </w:rPr>
        <w:t xml:space="preserve"> </w:t>
      </w:r>
      <w:r w:rsidRPr="00BC2F43">
        <w:rPr>
          <w:color w:val="1E1E1E"/>
          <w:sz w:val="28"/>
          <w:szCs w:val="28"/>
        </w:rPr>
        <w:t xml:space="preserve">сельского поселения, активно занимающихся физической культурой и спортом по месту жительства и в спортивных секциях и клубах. </w:t>
      </w:r>
      <w:r w:rsidRPr="00BC2F43">
        <w:rPr>
          <w:color w:val="1E1E1E"/>
          <w:sz w:val="28"/>
          <w:szCs w:val="28"/>
        </w:rPr>
        <w:br/>
        <w:t xml:space="preserve">2. Увеличить количество спортсменов, участвующих в первенствах </w:t>
      </w:r>
      <w:proofErr w:type="spellStart"/>
      <w:r w:rsidRPr="00BC2F43">
        <w:rPr>
          <w:color w:val="1E1E1E"/>
          <w:sz w:val="28"/>
          <w:szCs w:val="28"/>
        </w:rPr>
        <w:t>межпоселений</w:t>
      </w:r>
      <w:proofErr w:type="spellEnd"/>
      <w:r w:rsidRPr="00BC2F43">
        <w:rPr>
          <w:color w:val="1E1E1E"/>
          <w:sz w:val="28"/>
          <w:szCs w:val="28"/>
        </w:rPr>
        <w:t xml:space="preserve">, района и чемпионатах Волгоградской области. </w:t>
      </w:r>
    </w:p>
    <w:p w14:paraId="340EBEB5" w14:textId="77777777"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color w:val="1E1E1E"/>
          <w:sz w:val="28"/>
          <w:szCs w:val="28"/>
        </w:rPr>
        <w:t>3.</w:t>
      </w:r>
      <w:r w:rsidRPr="001825D9">
        <w:rPr>
          <w:sz w:val="28"/>
          <w:szCs w:val="28"/>
        </w:rPr>
        <w:t xml:space="preserve">Создать благоприятные условия для сохранения и укрепления здоровья подрастающего поколения. </w:t>
      </w:r>
    </w:p>
    <w:p w14:paraId="34B6F39B" w14:textId="77777777" w:rsidR="00DD3D9D" w:rsidRDefault="00DD3D9D" w:rsidP="00DD3D9D">
      <w:pPr>
        <w:spacing w:after="240" w:line="255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825D9">
        <w:rPr>
          <w:sz w:val="28"/>
          <w:szCs w:val="28"/>
        </w:rPr>
        <w:t xml:space="preserve">. Создать достойные условия для занятий физической культурой и спортом, организации досуга и проведения спортивной работы по месту жительства в </w:t>
      </w:r>
      <w:proofErr w:type="spellStart"/>
      <w:r>
        <w:rPr>
          <w:sz w:val="28"/>
          <w:szCs w:val="28"/>
        </w:rPr>
        <w:t>Большеивановском</w:t>
      </w:r>
      <w:proofErr w:type="spellEnd"/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</w:t>
      </w:r>
      <w:r>
        <w:rPr>
          <w:sz w:val="28"/>
          <w:szCs w:val="28"/>
        </w:rPr>
        <w:t>селении.</w:t>
      </w:r>
    </w:p>
    <w:p w14:paraId="69AC5095" w14:textId="77777777" w:rsidR="00DD3D9D" w:rsidRPr="001825D9" w:rsidRDefault="00DD3D9D" w:rsidP="00DD3D9D">
      <w:pPr>
        <w:spacing w:after="240" w:line="255" w:lineRule="atLeast"/>
        <w:jc w:val="both"/>
        <w:rPr>
          <w:color w:val="1E1E1E"/>
          <w:sz w:val="28"/>
          <w:szCs w:val="28"/>
        </w:rPr>
      </w:pPr>
      <w:r>
        <w:rPr>
          <w:sz w:val="28"/>
          <w:szCs w:val="28"/>
        </w:rPr>
        <w:t>5</w:t>
      </w:r>
      <w:r w:rsidRPr="001825D9">
        <w:rPr>
          <w:sz w:val="28"/>
          <w:szCs w:val="28"/>
        </w:rPr>
        <w:t xml:space="preserve">. В результате реализации муниципальной программы увеличится удельный вес населения в </w:t>
      </w:r>
      <w:proofErr w:type="spellStart"/>
      <w:r>
        <w:rPr>
          <w:sz w:val="28"/>
          <w:szCs w:val="28"/>
        </w:rPr>
        <w:t>Большеивановском</w:t>
      </w:r>
      <w:proofErr w:type="spellEnd"/>
      <w:r w:rsidR="00B70EE4">
        <w:rPr>
          <w:sz w:val="28"/>
          <w:szCs w:val="28"/>
        </w:rPr>
        <w:t xml:space="preserve"> </w:t>
      </w:r>
      <w:r w:rsidRPr="001825D9">
        <w:rPr>
          <w:sz w:val="28"/>
          <w:szCs w:val="28"/>
        </w:rPr>
        <w:t>сельском поселении, систематически занимающегося физической культурой и спортом.</w:t>
      </w:r>
    </w:p>
    <w:p w14:paraId="129C44B7" w14:textId="77777777" w:rsidR="00DD3D9D" w:rsidRDefault="00DD3D9D" w:rsidP="00DD3D9D">
      <w:pPr>
        <w:spacing w:line="255" w:lineRule="atLeast"/>
        <w:jc w:val="center"/>
        <w:rPr>
          <w:color w:val="1E1E1E"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1004D921" w14:textId="77777777" w:rsidR="00DD3D9D" w:rsidRDefault="00DD3D9D" w:rsidP="00DD3D9D">
      <w:pPr>
        <w:jc w:val="both"/>
        <w:rPr>
          <w:sz w:val="28"/>
          <w:szCs w:val="28"/>
        </w:rPr>
      </w:pPr>
    </w:p>
    <w:p w14:paraId="250A86C1" w14:textId="2EFA003B" w:rsidR="00DD3D9D" w:rsidRDefault="00DD3D9D" w:rsidP="00DD3D9D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</w:t>
      </w:r>
      <w:r w:rsidR="006F23D1">
        <w:rPr>
          <w:sz w:val="28"/>
          <w:szCs w:val="28"/>
        </w:rPr>
        <w:t>ю</w:t>
      </w:r>
      <w:r>
        <w:rPr>
          <w:sz w:val="28"/>
          <w:szCs w:val="28"/>
        </w:rPr>
        <w:t xml:space="preserve">джета </w:t>
      </w:r>
      <w:proofErr w:type="spellStart"/>
      <w:r>
        <w:rPr>
          <w:sz w:val="28"/>
          <w:szCs w:val="28"/>
        </w:rPr>
        <w:t>Большеивановского</w:t>
      </w:r>
      <w:proofErr w:type="spellEnd"/>
      <w:r>
        <w:rPr>
          <w:sz w:val="28"/>
          <w:szCs w:val="28"/>
        </w:rPr>
        <w:t xml:space="preserve"> сельского поселения на 202</w:t>
      </w:r>
      <w:r w:rsidR="00263796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263796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1FE063B2" w14:textId="77777777" w:rsidR="00DD3D9D" w:rsidRDefault="00DD3D9D" w:rsidP="00DD3D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7E5D655F" w14:textId="77777777" w:rsidR="00DD3D9D" w:rsidRDefault="00DD3D9D" w:rsidP="00DD3D9D">
      <w:pPr>
        <w:jc w:val="center"/>
        <w:rPr>
          <w:b/>
          <w:sz w:val="28"/>
          <w:szCs w:val="28"/>
        </w:rPr>
      </w:pPr>
    </w:p>
    <w:p w14:paraId="6006F92D" w14:textId="77777777" w:rsidR="00DD3D9D" w:rsidRDefault="00DD3D9D" w:rsidP="00DD3D9D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0692235F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2F6395D5" w14:textId="77777777" w:rsidR="00DD3D9D" w:rsidRDefault="00DD3D9D" w:rsidP="00DD3D9D">
      <w:pPr>
        <w:spacing w:line="255" w:lineRule="atLeast"/>
        <w:jc w:val="both"/>
        <w:rPr>
          <w:color w:val="1E1E1E"/>
          <w:sz w:val="28"/>
          <w:szCs w:val="28"/>
        </w:rPr>
      </w:pPr>
    </w:p>
    <w:p w14:paraId="4A08EC9D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36A2976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2AC57952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74CC1661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4836E0A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51215790" w14:textId="77777777" w:rsidR="00D20618" w:rsidRDefault="00D20618" w:rsidP="00DD3D9D">
      <w:pPr>
        <w:spacing w:line="255" w:lineRule="atLeast"/>
        <w:ind w:left="708"/>
        <w:jc w:val="right"/>
        <w:rPr>
          <w:color w:val="1E1E1E"/>
        </w:rPr>
      </w:pPr>
    </w:p>
    <w:p w14:paraId="0021B990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lastRenderedPageBreak/>
        <w:t xml:space="preserve">Приложение № 1 </w:t>
      </w:r>
      <w:r w:rsidRPr="00AF3B11">
        <w:rPr>
          <w:color w:val="1E1E1E"/>
        </w:rPr>
        <w:br/>
        <w:t xml:space="preserve">к постановлению Администрации </w:t>
      </w:r>
      <w:r w:rsidRPr="00AF3B11">
        <w:rPr>
          <w:color w:val="1E1E1E"/>
        </w:rPr>
        <w:br/>
      </w:r>
      <w:proofErr w:type="spellStart"/>
      <w:r>
        <w:rPr>
          <w:color w:val="1E1E1E"/>
        </w:rPr>
        <w:t>Большеивановского</w:t>
      </w:r>
      <w:proofErr w:type="spellEnd"/>
      <w:r w:rsidRPr="00AF3B11">
        <w:rPr>
          <w:color w:val="1E1E1E"/>
        </w:rPr>
        <w:t xml:space="preserve"> сельского поселения</w:t>
      </w:r>
    </w:p>
    <w:p w14:paraId="28D8681C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Иловлинского муниципального района </w:t>
      </w:r>
    </w:p>
    <w:p w14:paraId="111EC6C1" w14:textId="77777777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 w:rsidRPr="00AF3B11">
        <w:rPr>
          <w:color w:val="1E1E1E"/>
        </w:rPr>
        <w:t xml:space="preserve">Волгоградской области </w:t>
      </w:r>
    </w:p>
    <w:p w14:paraId="64BB8E09" w14:textId="252F4544" w:rsidR="00DD3D9D" w:rsidRPr="00AF3B11" w:rsidRDefault="00DD3D9D" w:rsidP="00DD3D9D">
      <w:pPr>
        <w:spacing w:line="255" w:lineRule="atLeast"/>
        <w:ind w:left="708"/>
        <w:jc w:val="right"/>
        <w:rPr>
          <w:color w:val="1E1E1E"/>
        </w:rPr>
      </w:pPr>
      <w:r>
        <w:rPr>
          <w:color w:val="1E1E1E"/>
        </w:rPr>
        <w:t xml:space="preserve">от </w:t>
      </w:r>
      <w:proofErr w:type="gramStart"/>
      <w:r w:rsidR="00A47386">
        <w:rPr>
          <w:color w:val="1E1E1E"/>
        </w:rPr>
        <w:t>1</w:t>
      </w:r>
      <w:r w:rsidR="00263796">
        <w:rPr>
          <w:color w:val="1E1E1E"/>
        </w:rPr>
        <w:t>4</w:t>
      </w:r>
      <w:r w:rsidR="00A47386">
        <w:rPr>
          <w:color w:val="1E1E1E"/>
        </w:rPr>
        <w:t xml:space="preserve">  ноября</w:t>
      </w:r>
      <w:proofErr w:type="gramEnd"/>
      <w:r>
        <w:rPr>
          <w:color w:val="1E1E1E"/>
        </w:rPr>
        <w:t xml:space="preserve"> 202</w:t>
      </w:r>
      <w:r w:rsidR="00263796">
        <w:rPr>
          <w:color w:val="1E1E1E"/>
        </w:rPr>
        <w:t>5</w:t>
      </w:r>
      <w:r>
        <w:rPr>
          <w:color w:val="1E1E1E"/>
        </w:rPr>
        <w:t>г. №</w:t>
      </w:r>
      <w:r w:rsidR="00263796">
        <w:rPr>
          <w:color w:val="1E1E1E"/>
        </w:rPr>
        <w:t>92</w:t>
      </w:r>
    </w:p>
    <w:p w14:paraId="0A44EAC1" w14:textId="77777777" w:rsidR="00DD3D9D" w:rsidRDefault="00DD3D9D" w:rsidP="00DD3D9D">
      <w:pPr>
        <w:contextualSpacing/>
        <w:jc w:val="right"/>
      </w:pPr>
    </w:p>
    <w:p w14:paraId="10EEAEC8" w14:textId="77777777"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Перечень мероприятий и работ по реализации муниципальной программы </w:t>
      </w:r>
    </w:p>
    <w:p w14:paraId="2FB3D8C4" w14:textId="32830F9A" w:rsidR="00DD3D9D" w:rsidRPr="000F2B7D" w:rsidRDefault="00DD3D9D" w:rsidP="00DD3D9D">
      <w:pPr>
        <w:spacing w:line="255" w:lineRule="atLeast"/>
        <w:jc w:val="center"/>
        <w:rPr>
          <w:b/>
          <w:color w:val="1E1E1E"/>
        </w:rPr>
      </w:pPr>
      <w:r w:rsidRPr="000F2B7D">
        <w:rPr>
          <w:b/>
          <w:color w:val="1E1E1E"/>
        </w:rPr>
        <w:t xml:space="preserve">«Развитие физической культуры и спорта на территории </w:t>
      </w:r>
      <w:proofErr w:type="spellStart"/>
      <w:r>
        <w:rPr>
          <w:b/>
          <w:color w:val="1E1E1E"/>
        </w:rPr>
        <w:t>Большеивановского</w:t>
      </w:r>
      <w:proofErr w:type="spellEnd"/>
      <w:r w:rsidRPr="000F2B7D">
        <w:rPr>
          <w:b/>
          <w:color w:val="1E1E1E"/>
        </w:rPr>
        <w:t xml:space="preserve"> сельского поселения</w:t>
      </w:r>
      <w:r w:rsidR="002A0B45">
        <w:rPr>
          <w:b/>
          <w:color w:val="1E1E1E"/>
        </w:rPr>
        <w:t xml:space="preserve"> </w:t>
      </w:r>
      <w:r>
        <w:rPr>
          <w:b/>
          <w:color w:val="1E1E1E"/>
        </w:rPr>
        <w:t>Иловлинского муниципального района Волгоградской области</w:t>
      </w:r>
      <w:r w:rsidRPr="000F2B7D">
        <w:rPr>
          <w:b/>
          <w:color w:val="1E1E1E"/>
        </w:rPr>
        <w:t xml:space="preserve"> на 202</w:t>
      </w:r>
      <w:r w:rsidR="00263796">
        <w:rPr>
          <w:b/>
          <w:color w:val="1E1E1E"/>
        </w:rPr>
        <w:t>6</w:t>
      </w:r>
      <w:r w:rsidRPr="000F2B7D">
        <w:rPr>
          <w:b/>
          <w:color w:val="1E1E1E"/>
        </w:rPr>
        <w:t>-20</w:t>
      </w:r>
      <w:r w:rsidR="00A47386">
        <w:rPr>
          <w:b/>
          <w:color w:val="1E1E1E"/>
        </w:rPr>
        <w:t>2</w:t>
      </w:r>
      <w:r w:rsidR="00263796">
        <w:rPr>
          <w:b/>
          <w:color w:val="1E1E1E"/>
        </w:rPr>
        <w:t>8</w:t>
      </w:r>
      <w:r w:rsidRPr="000F2B7D">
        <w:rPr>
          <w:b/>
          <w:color w:val="1E1E1E"/>
        </w:rPr>
        <w:t xml:space="preserve"> годы»</w:t>
      </w:r>
    </w:p>
    <w:p w14:paraId="218FB431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p w14:paraId="21007F3D" w14:textId="77777777" w:rsidR="00DD3D9D" w:rsidRDefault="00DD3D9D" w:rsidP="00DD3D9D">
      <w:pPr>
        <w:spacing w:line="255" w:lineRule="atLeast"/>
        <w:jc w:val="center"/>
        <w:rPr>
          <w:b/>
          <w:color w:val="1E1E1E"/>
          <w:sz w:val="28"/>
          <w:szCs w:val="28"/>
        </w:rPr>
      </w:pP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564"/>
        <w:gridCol w:w="708"/>
        <w:gridCol w:w="48"/>
        <w:gridCol w:w="561"/>
        <w:gridCol w:w="65"/>
        <w:gridCol w:w="593"/>
        <w:gridCol w:w="9"/>
        <w:gridCol w:w="709"/>
        <w:gridCol w:w="992"/>
        <w:gridCol w:w="2083"/>
        <w:gridCol w:w="1568"/>
      </w:tblGrid>
      <w:tr w:rsidR="00DD3D9D" w:rsidRPr="00FF1177" w14:paraId="27DDF7B9" w14:textId="77777777" w:rsidTr="00697B55">
        <w:trPr>
          <w:trHeight w:val="236"/>
        </w:trPr>
        <w:tc>
          <w:tcPr>
            <w:tcW w:w="671" w:type="dxa"/>
            <w:vMerge w:val="restart"/>
          </w:tcPr>
          <w:p w14:paraId="2B1E0CE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№ п/п</w:t>
            </w:r>
          </w:p>
        </w:tc>
        <w:tc>
          <w:tcPr>
            <w:tcW w:w="1564" w:type="dxa"/>
            <w:vMerge w:val="restart"/>
          </w:tcPr>
          <w:p w14:paraId="3AE27155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693" w:type="dxa"/>
            <w:gridSpan w:val="7"/>
          </w:tcPr>
          <w:p w14:paraId="1C229B2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Объем финансирования (тыс. руб.)</w:t>
            </w:r>
          </w:p>
        </w:tc>
        <w:tc>
          <w:tcPr>
            <w:tcW w:w="992" w:type="dxa"/>
            <w:vMerge w:val="restart"/>
          </w:tcPr>
          <w:p w14:paraId="76A7EA41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083" w:type="dxa"/>
            <w:vMerge w:val="restart"/>
          </w:tcPr>
          <w:p w14:paraId="22D2C8CF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Исполнитель, период</w:t>
            </w:r>
          </w:p>
        </w:tc>
        <w:tc>
          <w:tcPr>
            <w:tcW w:w="1568" w:type="dxa"/>
            <w:vMerge w:val="restart"/>
          </w:tcPr>
          <w:p w14:paraId="0B6E772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Ожидаемые результаты</w:t>
            </w:r>
          </w:p>
        </w:tc>
      </w:tr>
      <w:tr w:rsidR="00DD3D9D" w:rsidRPr="00FF1177" w14:paraId="73D78D6D" w14:textId="77777777" w:rsidTr="00697B55">
        <w:trPr>
          <w:trHeight w:val="235"/>
        </w:trPr>
        <w:tc>
          <w:tcPr>
            <w:tcW w:w="671" w:type="dxa"/>
            <w:vMerge/>
          </w:tcPr>
          <w:p w14:paraId="097544E9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14:paraId="72E143C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756" w:type="dxa"/>
            <w:gridSpan w:val="2"/>
          </w:tcPr>
          <w:p w14:paraId="46F339A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всего</w:t>
            </w:r>
          </w:p>
        </w:tc>
        <w:tc>
          <w:tcPr>
            <w:tcW w:w="626" w:type="dxa"/>
            <w:gridSpan w:val="2"/>
          </w:tcPr>
          <w:p w14:paraId="7BF6E92B" w14:textId="68B60CCF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6</w:t>
            </w:r>
          </w:p>
        </w:tc>
        <w:tc>
          <w:tcPr>
            <w:tcW w:w="602" w:type="dxa"/>
            <w:gridSpan w:val="2"/>
          </w:tcPr>
          <w:p w14:paraId="4A5C1759" w14:textId="134A8D9D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49F88D92" w14:textId="39D50248" w:rsidR="00DD3D9D" w:rsidRPr="002347DC" w:rsidRDefault="00DD3D9D" w:rsidP="00D20618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20</w:t>
            </w:r>
            <w:r w:rsidR="002A0B45">
              <w:rPr>
                <w:b/>
                <w:color w:val="1E1E1E"/>
                <w:sz w:val="18"/>
                <w:szCs w:val="18"/>
              </w:rPr>
              <w:t>2</w:t>
            </w:r>
            <w:r w:rsidR="00263796">
              <w:rPr>
                <w:b/>
                <w:color w:val="1E1E1E"/>
                <w:sz w:val="18"/>
                <w:szCs w:val="18"/>
              </w:rPr>
              <w:t>8</w:t>
            </w:r>
          </w:p>
        </w:tc>
        <w:tc>
          <w:tcPr>
            <w:tcW w:w="992" w:type="dxa"/>
            <w:vMerge/>
          </w:tcPr>
          <w:p w14:paraId="5F5BE48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2083" w:type="dxa"/>
            <w:vMerge/>
          </w:tcPr>
          <w:p w14:paraId="635A8AE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  <w:vMerge/>
          </w:tcPr>
          <w:p w14:paraId="239059F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2FA820C8" w14:textId="77777777" w:rsidTr="00697B55">
        <w:tc>
          <w:tcPr>
            <w:tcW w:w="671" w:type="dxa"/>
          </w:tcPr>
          <w:p w14:paraId="2F5979BF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1</w:t>
            </w:r>
          </w:p>
        </w:tc>
        <w:tc>
          <w:tcPr>
            <w:tcW w:w="1564" w:type="dxa"/>
          </w:tcPr>
          <w:p w14:paraId="16A064A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2</w:t>
            </w:r>
          </w:p>
        </w:tc>
        <w:tc>
          <w:tcPr>
            <w:tcW w:w="756" w:type="dxa"/>
            <w:gridSpan w:val="2"/>
          </w:tcPr>
          <w:p w14:paraId="2241894C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3</w:t>
            </w:r>
          </w:p>
        </w:tc>
        <w:tc>
          <w:tcPr>
            <w:tcW w:w="626" w:type="dxa"/>
            <w:gridSpan w:val="2"/>
          </w:tcPr>
          <w:p w14:paraId="473CF86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4</w:t>
            </w:r>
          </w:p>
        </w:tc>
        <w:tc>
          <w:tcPr>
            <w:tcW w:w="602" w:type="dxa"/>
            <w:gridSpan w:val="2"/>
          </w:tcPr>
          <w:p w14:paraId="091298C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14:paraId="297BF2D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131F24A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7</w:t>
            </w:r>
          </w:p>
        </w:tc>
        <w:tc>
          <w:tcPr>
            <w:tcW w:w="2083" w:type="dxa"/>
          </w:tcPr>
          <w:p w14:paraId="2CCED82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8</w:t>
            </w:r>
          </w:p>
        </w:tc>
        <w:tc>
          <w:tcPr>
            <w:tcW w:w="1568" w:type="dxa"/>
          </w:tcPr>
          <w:p w14:paraId="1646A80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9</w:t>
            </w:r>
          </w:p>
        </w:tc>
      </w:tr>
      <w:tr w:rsidR="00DD3D9D" w:rsidRPr="00FF1177" w14:paraId="3BD50DD7" w14:textId="77777777" w:rsidTr="00697B55">
        <w:tc>
          <w:tcPr>
            <w:tcW w:w="9571" w:type="dxa"/>
            <w:gridSpan w:val="12"/>
          </w:tcPr>
          <w:p w14:paraId="5FFE5A2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Задача 1. участие в районных соревнованиях по волейболу, армспорту, футбольных турнирах, </w:t>
            </w:r>
            <w:proofErr w:type="spellStart"/>
            <w:r w:rsidRPr="002347DC">
              <w:rPr>
                <w:b/>
                <w:color w:val="1E1E1E"/>
                <w:sz w:val="18"/>
                <w:szCs w:val="18"/>
              </w:rPr>
              <w:t>спортакиадах</w:t>
            </w:r>
            <w:proofErr w:type="spellEnd"/>
          </w:p>
        </w:tc>
      </w:tr>
      <w:tr w:rsidR="00DD3D9D" w:rsidRPr="00FF1177" w14:paraId="07799369" w14:textId="77777777" w:rsidTr="00697B55">
        <w:trPr>
          <w:trHeight w:val="615"/>
        </w:trPr>
        <w:tc>
          <w:tcPr>
            <w:tcW w:w="671" w:type="dxa"/>
          </w:tcPr>
          <w:p w14:paraId="7780C71F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1.1</w:t>
            </w:r>
          </w:p>
        </w:tc>
        <w:tc>
          <w:tcPr>
            <w:tcW w:w="1564" w:type="dxa"/>
          </w:tcPr>
          <w:p w14:paraId="2263DE2F" w14:textId="77777777" w:rsidR="00DD3D9D" w:rsidRPr="002347DC" w:rsidRDefault="00DD3D9D" w:rsidP="00697B55">
            <w:pPr>
              <w:spacing w:line="255" w:lineRule="atLeast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Оплата питания спортивных команд</w:t>
            </w:r>
          </w:p>
        </w:tc>
        <w:tc>
          <w:tcPr>
            <w:tcW w:w="708" w:type="dxa"/>
          </w:tcPr>
          <w:p w14:paraId="6C4F7688" w14:textId="0CEF28C6" w:rsidR="00DD3D9D" w:rsidRPr="002347DC" w:rsidRDefault="00263796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25</w:t>
            </w:r>
            <w:r w:rsidR="00DD3D9D">
              <w:rPr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3F8327DB" w14:textId="53903676" w:rsidR="00DD3D9D" w:rsidRPr="002347DC" w:rsidRDefault="00263796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5</w:t>
            </w:r>
            <w:r w:rsidR="00DD3D9D">
              <w:rPr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259CDE7E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0E104AC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2210DD27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color w:val="1E1E1E"/>
                <w:sz w:val="18"/>
                <w:szCs w:val="18"/>
              </w:rPr>
              <w:t xml:space="preserve">. </w:t>
            </w:r>
          </w:p>
        </w:tc>
        <w:tc>
          <w:tcPr>
            <w:tcW w:w="2083" w:type="dxa"/>
          </w:tcPr>
          <w:p w14:paraId="7C00F17D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Большеивановского</w:t>
            </w:r>
            <w:proofErr w:type="spellEnd"/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в течение года</w:t>
            </w:r>
          </w:p>
        </w:tc>
        <w:tc>
          <w:tcPr>
            <w:tcW w:w="1568" w:type="dxa"/>
          </w:tcPr>
          <w:p w14:paraId="4B3D3DD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14:paraId="53E4D5D2" w14:textId="77777777" w:rsidTr="00697B55">
        <w:tc>
          <w:tcPr>
            <w:tcW w:w="2235" w:type="dxa"/>
            <w:gridSpan w:val="2"/>
          </w:tcPr>
          <w:p w14:paraId="5E18C8C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1</w:t>
            </w:r>
          </w:p>
        </w:tc>
        <w:tc>
          <w:tcPr>
            <w:tcW w:w="708" w:type="dxa"/>
          </w:tcPr>
          <w:p w14:paraId="77DA9B5B" w14:textId="389CFE2A" w:rsidR="00DD3D9D" w:rsidRPr="002347DC" w:rsidRDefault="00263796" w:rsidP="00DD3D9D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25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1886ECF2" w14:textId="26F5DC9E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0B3CAF3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3219DC3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25231084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r w:rsidRPr="002347DC">
              <w:rPr>
                <w:b/>
                <w:color w:val="1E1E1E"/>
                <w:sz w:val="18"/>
                <w:szCs w:val="18"/>
              </w:rPr>
              <w:t>с.п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>.</w:t>
            </w:r>
          </w:p>
        </w:tc>
        <w:tc>
          <w:tcPr>
            <w:tcW w:w="2083" w:type="dxa"/>
          </w:tcPr>
          <w:p w14:paraId="4D3D513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4460E2AD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4BD8ECEA" w14:textId="77777777" w:rsidTr="00697B55">
        <w:tc>
          <w:tcPr>
            <w:tcW w:w="9571" w:type="dxa"/>
            <w:gridSpan w:val="12"/>
          </w:tcPr>
          <w:p w14:paraId="0CEBC45D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Задача 2. популяризация здорового образа жизни среди молодежи</w:t>
            </w:r>
          </w:p>
        </w:tc>
      </w:tr>
      <w:tr w:rsidR="00DD3D9D" w:rsidRPr="00FF1177" w14:paraId="3589EF60" w14:textId="77777777" w:rsidTr="00697B55">
        <w:tc>
          <w:tcPr>
            <w:tcW w:w="671" w:type="dxa"/>
          </w:tcPr>
          <w:p w14:paraId="5C05B1A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>
              <w:rPr>
                <w:color w:val="1E1E1E"/>
                <w:sz w:val="18"/>
                <w:szCs w:val="18"/>
              </w:rPr>
              <w:t>2.1</w:t>
            </w:r>
          </w:p>
        </w:tc>
        <w:tc>
          <w:tcPr>
            <w:tcW w:w="1564" w:type="dxa"/>
          </w:tcPr>
          <w:p w14:paraId="617C91E1" w14:textId="77777777"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Организация и проведение сп</w:t>
            </w:r>
            <w:r>
              <w:rPr>
                <w:color w:val="1E1E1E"/>
                <w:sz w:val="18"/>
                <w:szCs w:val="18"/>
              </w:rPr>
              <w:t>а</w:t>
            </w:r>
            <w:r w:rsidRPr="002347DC">
              <w:rPr>
                <w:color w:val="1E1E1E"/>
                <w:sz w:val="18"/>
                <w:szCs w:val="18"/>
              </w:rPr>
              <w:t>ртакиады поселения, спортивных праздников, турниров и конкурсов.</w:t>
            </w:r>
          </w:p>
        </w:tc>
        <w:tc>
          <w:tcPr>
            <w:tcW w:w="708" w:type="dxa"/>
          </w:tcPr>
          <w:p w14:paraId="02F55283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14:paraId="186B230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14:paraId="612BF9FE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14:paraId="6F22816D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19CC31F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14:paraId="49A61591" w14:textId="77777777" w:rsidR="00DD3D9D" w:rsidRPr="002347DC" w:rsidRDefault="00DD3D9D" w:rsidP="00DD3D9D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Большеивановского</w:t>
            </w:r>
            <w:proofErr w:type="spellEnd"/>
            <w:r w:rsidRPr="002347DC">
              <w:rPr>
                <w:color w:val="1E1E1E"/>
                <w:sz w:val="18"/>
                <w:szCs w:val="18"/>
              </w:rPr>
              <w:t xml:space="preserve"> сельского поселения, </w:t>
            </w:r>
            <w:proofErr w:type="spellStart"/>
            <w:r>
              <w:rPr>
                <w:color w:val="1E1E1E"/>
                <w:sz w:val="18"/>
                <w:szCs w:val="18"/>
              </w:rPr>
              <w:t>Большеивановский</w:t>
            </w:r>
            <w:proofErr w:type="spellEnd"/>
            <w:r>
              <w:rPr>
                <w:color w:val="1E1E1E"/>
                <w:sz w:val="18"/>
                <w:szCs w:val="18"/>
              </w:rPr>
              <w:t xml:space="preserve"> ДК</w:t>
            </w:r>
            <w:r w:rsidRPr="002347DC">
              <w:rPr>
                <w:color w:val="1E1E1E"/>
                <w:sz w:val="18"/>
                <w:szCs w:val="18"/>
              </w:rPr>
              <w:t xml:space="preserve">, в течение года </w:t>
            </w:r>
            <w:proofErr w:type="gramStart"/>
            <w:r w:rsidRPr="002347DC">
              <w:rPr>
                <w:color w:val="1E1E1E"/>
                <w:sz w:val="18"/>
                <w:szCs w:val="18"/>
              </w:rPr>
              <w:t>( по</w:t>
            </w:r>
            <w:proofErr w:type="gramEnd"/>
            <w:r w:rsidRPr="002347DC">
              <w:rPr>
                <w:color w:val="1E1E1E"/>
                <w:sz w:val="18"/>
                <w:szCs w:val="18"/>
              </w:rPr>
              <w:t xml:space="preserve"> согласованию)</w:t>
            </w:r>
          </w:p>
        </w:tc>
        <w:tc>
          <w:tcPr>
            <w:tcW w:w="1568" w:type="dxa"/>
          </w:tcPr>
          <w:p w14:paraId="03963C0A" w14:textId="77777777" w:rsidR="00DD3D9D" w:rsidRPr="002347DC" w:rsidRDefault="00DD3D9D" w:rsidP="00697B55">
            <w:pPr>
              <w:spacing w:line="255" w:lineRule="atLeast"/>
              <w:jc w:val="center"/>
              <w:rPr>
                <w:color w:val="1E1E1E"/>
                <w:sz w:val="18"/>
                <w:szCs w:val="18"/>
              </w:rPr>
            </w:pPr>
            <w:r w:rsidRPr="002347DC">
              <w:rPr>
                <w:color w:val="1E1E1E"/>
                <w:sz w:val="18"/>
                <w:szCs w:val="18"/>
              </w:rPr>
              <w:t>Привлечение к систематическому занятию спортом детей, подростков и молодежи</w:t>
            </w:r>
          </w:p>
        </w:tc>
      </w:tr>
      <w:tr w:rsidR="00DD3D9D" w:rsidRPr="00FF1177" w14:paraId="5EDEC983" w14:textId="77777777" w:rsidTr="00697B55">
        <w:tc>
          <w:tcPr>
            <w:tcW w:w="2235" w:type="dxa"/>
            <w:gridSpan w:val="2"/>
          </w:tcPr>
          <w:p w14:paraId="07B1020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разделу 2</w:t>
            </w:r>
          </w:p>
        </w:tc>
        <w:tc>
          <w:tcPr>
            <w:tcW w:w="708" w:type="dxa"/>
          </w:tcPr>
          <w:p w14:paraId="2CA6A8D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09" w:type="dxa"/>
            <w:gridSpan w:val="2"/>
          </w:tcPr>
          <w:p w14:paraId="10A74C9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658" w:type="dxa"/>
            <w:gridSpan w:val="2"/>
          </w:tcPr>
          <w:p w14:paraId="7D312D11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718" w:type="dxa"/>
            <w:gridSpan w:val="2"/>
          </w:tcPr>
          <w:p w14:paraId="629ACF9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681A118B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2083" w:type="dxa"/>
          </w:tcPr>
          <w:p w14:paraId="4B1FE4DA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219B537E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  <w:tr w:rsidR="00DD3D9D" w:rsidRPr="00FF1177" w14:paraId="15AAF047" w14:textId="77777777" w:rsidTr="00697B55">
        <w:tc>
          <w:tcPr>
            <w:tcW w:w="2235" w:type="dxa"/>
            <w:gridSpan w:val="2"/>
          </w:tcPr>
          <w:p w14:paraId="23E57E08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>ИТОГО по программе</w:t>
            </w:r>
          </w:p>
        </w:tc>
        <w:tc>
          <w:tcPr>
            <w:tcW w:w="708" w:type="dxa"/>
          </w:tcPr>
          <w:p w14:paraId="3620D1C6" w14:textId="7FEB237F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25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09" w:type="dxa"/>
            <w:gridSpan w:val="2"/>
          </w:tcPr>
          <w:p w14:paraId="241C5CBE" w14:textId="5D569348" w:rsidR="00DD3D9D" w:rsidRPr="002347DC" w:rsidRDefault="00263796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5</w:t>
            </w:r>
            <w:r w:rsidR="00DD3D9D">
              <w:rPr>
                <w:b/>
                <w:color w:val="1E1E1E"/>
                <w:sz w:val="18"/>
                <w:szCs w:val="18"/>
              </w:rPr>
              <w:t>,0</w:t>
            </w:r>
          </w:p>
        </w:tc>
        <w:tc>
          <w:tcPr>
            <w:tcW w:w="658" w:type="dxa"/>
            <w:gridSpan w:val="2"/>
          </w:tcPr>
          <w:p w14:paraId="6F1EA742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718" w:type="dxa"/>
            <w:gridSpan w:val="2"/>
          </w:tcPr>
          <w:p w14:paraId="06037EB3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>
              <w:rPr>
                <w:b/>
                <w:color w:val="1E1E1E"/>
                <w:sz w:val="18"/>
                <w:szCs w:val="18"/>
              </w:rPr>
              <w:t>10,0</w:t>
            </w:r>
          </w:p>
        </w:tc>
        <w:tc>
          <w:tcPr>
            <w:tcW w:w="992" w:type="dxa"/>
          </w:tcPr>
          <w:p w14:paraId="4F2045E9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  <w:r w:rsidRPr="002347DC">
              <w:rPr>
                <w:b/>
                <w:color w:val="1E1E1E"/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b/>
                <w:color w:val="1E1E1E"/>
                <w:sz w:val="18"/>
                <w:szCs w:val="18"/>
              </w:rPr>
              <w:t>Большеивановского</w:t>
            </w:r>
            <w:proofErr w:type="spellEnd"/>
            <w:r w:rsidRPr="002347DC">
              <w:rPr>
                <w:b/>
                <w:color w:val="1E1E1E"/>
                <w:sz w:val="18"/>
                <w:szCs w:val="18"/>
              </w:rPr>
              <w:t xml:space="preserve"> с. п. </w:t>
            </w:r>
          </w:p>
        </w:tc>
        <w:tc>
          <w:tcPr>
            <w:tcW w:w="2083" w:type="dxa"/>
          </w:tcPr>
          <w:p w14:paraId="2426CDEB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  <w:tc>
          <w:tcPr>
            <w:tcW w:w="1568" w:type="dxa"/>
          </w:tcPr>
          <w:p w14:paraId="7FB674C7" w14:textId="77777777" w:rsidR="00DD3D9D" w:rsidRPr="002347DC" w:rsidRDefault="00DD3D9D" w:rsidP="00697B55">
            <w:pPr>
              <w:spacing w:line="255" w:lineRule="atLeast"/>
              <w:jc w:val="center"/>
              <w:rPr>
                <w:b/>
                <w:color w:val="1E1E1E"/>
                <w:sz w:val="18"/>
                <w:szCs w:val="18"/>
              </w:rPr>
            </w:pPr>
          </w:p>
        </w:tc>
      </w:tr>
    </w:tbl>
    <w:p w14:paraId="59D0A28B" w14:textId="77777777" w:rsidR="00DD3D9D" w:rsidRDefault="00DD3D9D" w:rsidP="00DD3D9D"/>
    <w:p w14:paraId="33F884AA" w14:textId="77777777" w:rsidR="00B06AB1" w:rsidRPr="001E14FA" w:rsidRDefault="00B06AB1" w:rsidP="00B06AB1"/>
    <w:p w14:paraId="60064340" w14:textId="77777777"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0" w15:restartNumberingAfterBreak="0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F0419"/>
    <w:rsid w:val="001022B6"/>
    <w:rsid w:val="001209B9"/>
    <w:rsid w:val="001438A8"/>
    <w:rsid w:val="00150864"/>
    <w:rsid w:val="001558AE"/>
    <w:rsid w:val="001719DF"/>
    <w:rsid w:val="00184F5C"/>
    <w:rsid w:val="001935E9"/>
    <w:rsid w:val="00196850"/>
    <w:rsid w:val="001A053F"/>
    <w:rsid w:val="001F35CD"/>
    <w:rsid w:val="0023731C"/>
    <w:rsid w:val="00251824"/>
    <w:rsid w:val="0025782C"/>
    <w:rsid w:val="00263796"/>
    <w:rsid w:val="00273CE0"/>
    <w:rsid w:val="00286D6A"/>
    <w:rsid w:val="00297C85"/>
    <w:rsid w:val="002A0B45"/>
    <w:rsid w:val="002C53C6"/>
    <w:rsid w:val="002F754F"/>
    <w:rsid w:val="00306392"/>
    <w:rsid w:val="003414D2"/>
    <w:rsid w:val="00371D17"/>
    <w:rsid w:val="0037276C"/>
    <w:rsid w:val="00390F2E"/>
    <w:rsid w:val="003A61C1"/>
    <w:rsid w:val="004073A2"/>
    <w:rsid w:val="0041113D"/>
    <w:rsid w:val="0041466C"/>
    <w:rsid w:val="00420295"/>
    <w:rsid w:val="00420C48"/>
    <w:rsid w:val="00441516"/>
    <w:rsid w:val="004536D9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44746"/>
    <w:rsid w:val="005744A7"/>
    <w:rsid w:val="005A0570"/>
    <w:rsid w:val="005B3D5D"/>
    <w:rsid w:val="00601C6E"/>
    <w:rsid w:val="006347F9"/>
    <w:rsid w:val="006429C2"/>
    <w:rsid w:val="00650550"/>
    <w:rsid w:val="00660F41"/>
    <w:rsid w:val="006757EB"/>
    <w:rsid w:val="006A2E23"/>
    <w:rsid w:val="006B063C"/>
    <w:rsid w:val="006D73ED"/>
    <w:rsid w:val="006E182B"/>
    <w:rsid w:val="006F23D1"/>
    <w:rsid w:val="006F32EC"/>
    <w:rsid w:val="006F3E85"/>
    <w:rsid w:val="006F61A6"/>
    <w:rsid w:val="00713135"/>
    <w:rsid w:val="00733315"/>
    <w:rsid w:val="00756450"/>
    <w:rsid w:val="00764A42"/>
    <w:rsid w:val="00766EDC"/>
    <w:rsid w:val="007727A0"/>
    <w:rsid w:val="007771DB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902A8B"/>
    <w:rsid w:val="00903B21"/>
    <w:rsid w:val="009073C0"/>
    <w:rsid w:val="0096446D"/>
    <w:rsid w:val="0097210A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4D81"/>
    <w:rsid w:val="00A25339"/>
    <w:rsid w:val="00A47386"/>
    <w:rsid w:val="00A600CD"/>
    <w:rsid w:val="00A639BA"/>
    <w:rsid w:val="00A74FE3"/>
    <w:rsid w:val="00A95096"/>
    <w:rsid w:val="00AA57C0"/>
    <w:rsid w:val="00AB6546"/>
    <w:rsid w:val="00AE72C4"/>
    <w:rsid w:val="00B027DA"/>
    <w:rsid w:val="00B06AB1"/>
    <w:rsid w:val="00B079A7"/>
    <w:rsid w:val="00B16790"/>
    <w:rsid w:val="00B4056D"/>
    <w:rsid w:val="00B41CB2"/>
    <w:rsid w:val="00B456FE"/>
    <w:rsid w:val="00B64D13"/>
    <w:rsid w:val="00B70EE4"/>
    <w:rsid w:val="00B7447A"/>
    <w:rsid w:val="00B83041"/>
    <w:rsid w:val="00B9275A"/>
    <w:rsid w:val="00B94A4F"/>
    <w:rsid w:val="00B95126"/>
    <w:rsid w:val="00BB46F9"/>
    <w:rsid w:val="00BD3F17"/>
    <w:rsid w:val="00BE7E05"/>
    <w:rsid w:val="00BF4E02"/>
    <w:rsid w:val="00C20A8C"/>
    <w:rsid w:val="00C36B49"/>
    <w:rsid w:val="00C45F5F"/>
    <w:rsid w:val="00C50099"/>
    <w:rsid w:val="00C90E7D"/>
    <w:rsid w:val="00CA15A3"/>
    <w:rsid w:val="00CD1F1C"/>
    <w:rsid w:val="00D20618"/>
    <w:rsid w:val="00D3603C"/>
    <w:rsid w:val="00D50A8E"/>
    <w:rsid w:val="00D67B8A"/>
    <w:rsid w:val="00D84068"/>
    <w:rsid w:val="00D95E26"/>
    <w:rsid w:val="00DB1558"/>
    <w:rsid w:val="00DB7B0A"/>
    <w:rsid w:val="00DC4128"/>
    <w:rsid w:val="00DC6FA9"/>
    <w:rsid w:val="00DD3D9D"/>
    <w:rsid w:val="00E0253C"/>
    <w:rsid w:val="00E03004"/>
    <w:rsid w:val="00E202B0"/>
    <w:rsid w:val="00E425CA"/>
    <w:rsid w:val="00E6170D"/>
    <w:rsid w:val="00E650BC"/>
    <w:rsid w:val="00E657AF"/>
    <w:rsid w:val="00E65D4F"/>
    <w:rsid w:val="00E721B8"/>
    <w:rsid w:val="00E81C25"/>
    <w:rsid w:val="00E94D25"/>
    <w:rsid w:val="00EA1BCA"/>
    <w:rsid w:val="00EA2F5E"/>
    <w:rsid w:val="00EC533E"/>
    <w:rsid w:val="00ED5D0E"/>
    <w:rsid w:val="00F036B9"/>
    <w:rsid w:val="00F143BD"/>
    <w:rsid w:val="00F43A84"/>
    <w:rsid w:val="00F53DF8"/>
    <w:rsid w:val="00F715BB"/>
    <w:rsid w:val="00F72E15"/>
    <w:rsid w:val="00F80D1B"/>
    <w:rsid w:val="00F811F4"/>
    <w:rsid w:val="00F87497"/>
    <w:rsid w:val="00F90D4A"/>
    <w:rsid w:val="00F92ECE"/>
    <w:rsid w:val="00FE3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D1BB58"/>
  <w15:docId w15:val="{2E498185-14BE-45C1-B769-7CFE8953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3">
    <w:name w:val="heading 3"/>
    <w:next w:val="a0"/>
    <w:link w:val="30"/>
    <w:qFormat/>
    <w:locked/>
    <w:rsid w:val="00B06AB1"/>
    <w:pPr>
      <w:widowControl w:val="0"/>
      <w:suppressAutoHyphens/>
      <w:spacing w:before="105" w:after="60"/>
      <w:ind w:left="75"/>
      <w:outlineLvl w:val="2"/>
    </w:pPr>
    <w:rPr>
      <w:b/>
      <w:bCs/>
      <w:kern w:val="1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4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86D6A"/>
    <w:rPr>
      <w:rFonts w:cs="Times New Roman"/>
      <w:sz w:val="2"/>
    </w:rPr>
  </w:style>
  <w:style w:type="character" w:styleId="a7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character" w:customStyle="1" w:styleId="30">
    <w:name w:val="Заголовок 3 Знак"/>
    <w:basedOn w:val="a1"/>
    <w:link w:val="3"/>
    <w:rsid w:val="00B06AB1"/>
    <w:rPr>
      <w:b/>
      <w:bCs/>
      <w:kern w:val="1"/>
      <w:sz w:val="23"/>
      <w:szCs w:val="23"/>
      <w:lang w:eastAsia="ar-SA"/>
    </w:rPr>
  </w:style>
  <w:style w:type="paragraph" w:customStyle="1" w:styleId="2">
    <w:name w:val="Обычный (веб)2"/>
    <w:rsid w:val="00B06AB1"/>
    <w:pPr>
      <w:widowControl w:val="0"/>
      <w:suppressAutoHyphens/>
    </w:pPr>
    <w:rPr>
      <w:kern w:val="1"/>
      <w:lang w:eastAsia="ar-SA"/>
    </w:rPr>
  </w:style>
  <w:style w:type="paragraph" w:styleId="a0">
    <w:name w:val="Body Text"/>
    <w:basedOn w:val="a"/>
    <w:link w:val="a8"/>
    <w:uiPriority w:val="99"/>
    <w:semiHidden/>
    <w:unhideWhenUsed/>
    <w:rsid w:val="00B06AB1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06AB1"/>
  </w:style>
  <w:style w:type="paragraph" w:styleId="a9">
    <w:name w:val="Normal (Web)"/>
    <w:basedOn w:val="a"/>
    <w:rsid w:val="00DD3D9D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customStyle="1" w:styleId="western">
    <w:name w:val="western"/>
    <w:basedOn w:val="a"/>
    <w:rsid w:val="00DD3D9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2580</Words>
  <Characters>14707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Irina</cp:lastModifiedBy>
  <cp:revision>2</cp:revision>
  <cp:lastPrinted>2022-11-14T12:08:00Z</cp:lastPrinted>
  <dcterms:created xsi:type="dcterms:W3CDTF">2025-11-14T16:54:00Z</dcterms:created>
  <dcterms:modified xsi:type="dcterms:W3CDTF">2025-11-14T16:54:00Z</dcterms:modified>
</cp:coreProperties>
</file>